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10D2" w:rsidRPr="008361DD" w:rsidRDefault="009E10D2" w:rsidP="009E10D2">
      <w:pPr>
        <w:tabs>
          <w:tab w:val="left" w:pos="1134"/>
        </w:tabs>
        <w:jc w:val="center"/>
        <w:rPr>
          <w:szCs w:val="28"/>
        </w:rPr>
      </w:pPr>
      <w:r w:rsidRPr="008361DD">
        <w:rPr>
          <w:szCs w:val="28"/>
        </w:rPr>
        <w:object w:dxaOrig="1391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ed="t">
            <v:fill color2="black"/>
            <v:imagedata r:id="rId7" o:title=""/>
          </v:shape>
          <o:OLEObject Type="Embed" ProgID="Word.Picture.8" ShapeID="_x0000_i1025" DrawAspect="Content" ObjectID="_1678881861" r:id="rId8"/>
        </w:object>
      </w:r>
    </w:p>
    <w:p w:rsidR="009E10D2" w:rsidRPr="008361DD" w:rsidRDefault="009E10D2" w:rsidP="009E10D2">
      <w:pPr>
        <w:tabs>
          <w:tab w:val="left" w:pos="1134"/>
        </w:tabs>
        <w:jc w:val="center"/>
        <w:rPr>
          <w:szCs w:val="28"/>
        </w:rPr>
      </w:pPr>
    </w:p>
    <w:p w:rsidR="009E10D2" w:rsidRPr="008361DD" w:rsidRDefault="009E10D2" w:rsidP="009E10D2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8361DD">
        <w:rPr>
          <w:rFonts w:ascii="Times New Roman" w:hAnsi="Times New Roman"/>
          <w:sz w:val="28"/>
          <w:szCs w:val="28"/>
        </w:rPr>
        <w:t>СОБРАНИЕ ДЕПУТАТОВ МУНИЦИПАЛЬНОГО ОБРАЗОВАНИЯ</w:t>
      </w:r>
    </w:p>
    <w:p w:rsidR="009E10D2" w:rsidRPr="008361DD" w:rsidRDefault="009E10D2" w:rsidP="009E10D2">
      <w:pPr>
        <w:jc w:val="center"/>
        <w:rPr>
          <w:b/>
          <w:szCs w:val="28"/>
        </w:rPr>
      </w:pPr>
      <w:r w:rsidRPr="008361DD">
        <w:rPr>
          <w:b/>
          <w:szCs w:val="28"/>
        </w:rPr>
        <w:t>«ОКТЯБРЬСКИЙ МУНИЦИПАЛЬНЫЙ РАЙОН»</w:t>
      </w:r>
    </w:p>
    <w:p w:rsidR="009E10D2" w:rsidRPr="008361DD" w:rsidRDefault="009E10D2" w:rsidP="009E10D2">
      <w:pPr>
        <w:jc w:val="center"/>
        <w:rPr>
          <w:b/>
          <w:szCs w:val="28"/>
        </w:rPr>
      </w:pPr>
      <w:r w:rsidRPr="008361DD">
        <w:rPr>
          <w:b/>
          <w:szCs w:val="28"/>
        </w:rPr>
        <w:t xml:space="preserve">  ЕВРЕЙСКОЙ АВТОНОМНОЙ ОБЛАСТИ</w:t>
      </w:r>
    </w:p>
    <w:p w:rsidR="009E10D2" w:rsidRPr="008361DD" w:rsidRDefault="009E10D2" w:rsidP="009E10D2">
      <w:pPr>
        <w:jc w:val="center"/>
        <w:rPr>
          <w:b/>
          <w:szCs w:val="28"/>
        </w:rPr>
      </w:pPr>
      <w:r w:rsidRPr="008361DD">
        <w:rPr>
          <w:b/>
          <w:szCs w:val="28"/>
        </w:rPr>
        <w:t>ШЕСТОГО СОЗЫВА</w:t>
      </w:r>
    </w:p>
    <w:p w:rsidR="008361DD" w:rsidRDefault="008361DD" w:rsidP="009E10D2">
      <w:pPr>
        <w:pStyle w:val="2"/>
        <w:jc w:val="center"/>
        <w:rPr>
          <w:rFonts w:ascii="Times New Roman" w:hAnsi="Times New Roman"/>
          <w:i w:val="0"/>
        </w:rPr>
      </w:pPr>
    </w:p>
    <w:p w:rsidR="009E10D2" w:rsidRPr="008361DD" w:rsidRDefault="009E10D2" w:rsidP="009E10D2">
      <w:pPr>
        <w:pStyle w:val="2"/>
        <w:jc w:val="center"/>
        <w:rPr>
          <w:rFonts w:ascii="Times New Roman" w:hAnsi="Times New Roman"/>
          <w:i w:val="0"/>
        </w:rPr>
      </w:pPr>
      <w:r w:rsidRPr="008361DD">
        <w:rPr>
          <w:rFonts w:ascii="Times New Roman" w:hAnsi="Times New Roman"/>
          <w:i w:val="0"/>
        </w:rPr>
        <w:t>РЕШЕНИЕ</w:t>
      </w:r>
    </w:p>
    <w:p w:rsidR="009E10D2" w:rsidRPr="008361DD" w:rsidRDefault="009E10D2" w:rsidP="009E10D2">
      <w:pPr>
        <w:jc w:val="center"/>
        <w:rPr>
          <w:szCs w:val="28"/>
        </w:rPr>
      </w:pPr>
    </w:p>
    <w:p w:rsidR="009E10D2" w:rsidRPr="008361DD" w:rsidRDefault="008361DD" w:rsidP="009E10D2">
      <w:pPr>
        <w:rPr>
          <w:szCs w:val="28"/>
        </w:rPr>
      </w:pPr>
      <w:r>
        <w:rPr>
          <w:szCs w:val="28"/>
        </w:rPr>
        <w:t>24.02.2021</w:t>
      </w:r>
      <w:r w:rsidR="00F567F8">
        <w:rPr>
          <w:szCs w:val="28"/>
        </w:rPr>
        <w:t xml:space="preserve">                                                                                                          </w:t>
      </w:r>
      <w:r w:rsidR="009E10D2" w:rsidRPr="008361DD">
        <w:rPr>
          <w:szCs w:val="28"/>
        </w:rPr>
        <w:t>№</w:t>
      </w:r>
      <w:r>
        <w:rPr>
          <w:szCs w:val="28"/>
        </w:rPr>
        <w:t xml:space="preserve"> 66</w:t>
      </w:r>
    </w:p>
    <w:p w:rsidR="009E10D2" w:rsidRPr="008361DD" w:rsidRDefault="009E10D2" w:rsidP="009E10D2">
      <w:pPr>
        <w:jc w:val="center"/>
        <w:rPr>
          <w:szCs w:val="28"/>
        </w:rPr>
      </w:pPr>
      <w:r w:rsidRPr="008361DD">
        <w:rPr>
          <w:szCs w:val="28"/>
        </w:rPr>
        <w:t>с. Амурзет</w:t>
      </w:r>
    </w:p>
    <w:p w:rsidR="009E10D2" w:rsidRPr="008361DD" w:rsidRDefault="009E10D2" w:rsidP="009E10D2">
      <w:pPr>
        <w:rPr>
          <w:szCs w:val="28"/>
        </w:rPr>
      </w:pPr>
    </w:p>
    <w:p w:rsidR="002F7FB7" w:rsidRPr="008361DD" w:rsidRDefault="002F7FB7" w:rsidP="00F60D13">
      <w:pPr>
        <w:ind w:right="-2"/>
        <w:jc w:val="both"/>
        <w:rPr>
          <w:szCs w:val="28"/>
        </w:rPr>
      </w:pPr>
      <w:r w:rsidRPr="008361DD">
        <w:rPr>
          <w:szCs w:val="28"/>
        </w:rPr>
        <w:t>Об  утверждении  Регламента Собрания депутатов муниципального образования «Октябрьский муниципальный район»</w:t>
      </w:r>
      <w:r w:rsidR="008F26AA">
        <w:rPr>
          <w:szCs w:val="28"/>
        </w:rPr>
        <w:t xml:space="preserve"> </w:t>
      </w:r>
      <w:r w:rsidRPr="008361DD">
        <w:rPr>
          <w:szCs w:val="28"/>
        </w:rPr>
        <w:t>Еврейской автономной области</w:t>
      </w:r>
    </w:p>
    <w:p w:rsidR="00A36DEE" w:rsidRPr="008361DD" w:rsidRDefault="00A36DEE" w:rsidP="00A36DEE">
      <w:pPr>
        <w:ind w:right="-2"/>
        <w:jc w:val="center"/>
        <w:rPr>
          <w:szCs w:val="28"/>
        </w:rPr>
      </w:pPr>
    </w:p>
    <w:p w:rsidR="002F7FB7" w:rsidRPr="008361DD" w:rsidRDefault="002F7FB7" w:rsidP="00A36DEE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 xml:space="preserve">На основании Федерального закона от 06.10.2003 № 131-ФЗ «Об </w:t>
      </w:r>
      <w:proofErr w:type="gramStart"/>
      <w:r w:rsidRPr="008361DD">
        <w:rPr>
          <w:szCs w:val="28"/>
        </w:rPr>
        <w:t>общих</w:t>
      </w:r>
      <w:proofErr w:type="gramEnd"/>
      <w:r w:rsidRPr="008361DD">
        <w:rPr>
          <w:szCs w:val="28"/>
        </w:rPr>
        <w:t xml:space="preserve"> </w:t>
      </w:r>
      <w:proofErr w:type="gramStart"/>
      <w:r w:rsidRPr="008361DD">
        <w:rPr>
          <w:szCs w:val="28"/>
        </w:rPr>
        <w:t xml:space="preserve">принципах организации местного самоуправления в Российской Федерации», руководствуясь статьей 17 Устава муниципального образования «Октябрьский муниципальный район» Еврейской автономной области, </w:t>
      </w:r>
      <w:r w:rsidR="00FE2071" w:rsidRPr="008361DD">
        <w:rPr>
          <w:szCs w:val="28"/>
        </w:rPr>
        <w:t xml:space="preserve">в целях приведения Регламента  Собрания депутатов муниципального образования «Октябрьский муниципальный район»  Еврейской автономной области в соответствие с законодательством Российской Федерации, Еврейской автономной области, Уставом муниципального образования «Октябрьский муниципальный район» Еврейской автономной области, </w:t>
      </w:r>
      <w:r w:rsidRPr="008361DD">
        <w:rPr>
          <w:szCs w:val="28"/>
        </w:rPr>
        <w:t>Собрание депутатов</w:t>
      </w:r>
      <w:r w:rsidR="00001512" w:rsidRPr="008361DD">
        <w:rPr>
          <w:szCs w:val="28"/>
        </w:rPr>
        <w:t xml:space="preserve"> муниципального района</w:t>
      </w:r>
      <w:proofErr w:type="gramEnd"/>
    </w:p>
    <w:p w:rsidR="002F7FB7" w:rsidRPr="008361DD" w:rsidRDefault="002F7FB7" w:rsidP="00A36DEE">
      <w:pPr>
        <w:jc w:val="both"/>
        <w:rPr>
          <w:szCs w:val="28"/>
        </w:rPr>
      </w:pPr>
      <w:r w:rsidRPr="008361DD">
        <w:rPr>
          <w:szCs w:val="28"/>
        </w:rPr>
        <w:t>РЕШИЛО:</w:t>
      </w:r>
    </w:p>
    <w:p w:rsidR="002F7FB7" w:rsidRPr="008361DD" w:rsidRDefault="002F7FB7" w:rsidP="00A36DEE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>1. Утвердить прилагаемый Регламент Собрания депутатов муниципального образования «Октябрьский муниципальный рай</w:t>
      </w:r>
      <w:r w:rsidR="00AE28CB" w:rsidRPr="008361DD">
        <w:rPr>
          <w:szCs w:val="28"/>
        </w:rPr>
        <w:t>он» Еврейской автономной области</w:t>
      </w:r>
      <w:r w:rsidRPr="008361DD">
        <w:rPr>
          <w:szCs w:val="28"/>
        </w:rPr>
        <w:t>.</w:t>
      </w:r>
    </w:p>
    <w:p w:rsidR="00ED6094" w:rsidRPr="008361DD" w:rsidRDefault="002F7FB7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>2. Признать утратившими силу решения Собрания депутатов муниципального образования «Октябрьский муниципальный район»</w:t>
      </w:r>
      <w:r w:rsidR="00ED6094" w:rsidRPr="008361DD">
        <w:rPr>
          <w:szCs w:val="28"/>
        </w:rPr>
        <w:t>:</w:t>
      </w:r>
    </w:p>
    <w:p w:rsidR="00ED6094" w:rsidRPr="008361DD" w:rsidRDefault="00F567F8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>О</w:t>
      </w:r>
      <w:r w:rsidR="002F7FB7" w:rsidRPr="008361DD">
        <w:rPr>
          <w:szCs w:val="28"/>
        </w:rPr>
        <w:t>т</w:t>
      </w:r>
      <w:r>
        <w:rPr>
          <w:szCs w:val="28"/>
        </w:rPr>
        <w:t xml:space="preserve"> </w:t>
      </w:r>
      <w:r w:rsidR="002F7FB7" w:rsidRPr="008361DD">
        <w:rPr>
          <w:szCs w:val="28"/>
        </w:rPr>
        <w:t xml:space="preserve">25.12.2014 № 32 «Об утверждении </w:t>
      </w:r>
      <w:r w:rsidR="00EE6A6A" w:rsidRPr="008361DD">
        <w:rPr>
          <w:szCs w:val="28"/>
        </w:rPr>
        <w:t>Р</w:t>
      </w:r>
      <w:r w:rsidR="002F7FB7" w:rsidRPr="008361DD">
        <w:rPr>
          <w:szCs w:val="28"/>
        </w:rPr>
        <w:t>егламента Собрания депутатов муниципального образования «О</w:t>
      </w:r>
      <w:r w:rsidR="007E0DED" w:rsidRPr="008361DD">
        <w:rPr>
          <w:szCs w:val="28"/>
        </w:rPr>
        <w:t xml:space="preserve">ктябрьский муниципальный район»; </w:t>
      </w:r>
      <w:r w:rsidR="00ED6094" w:rsidRPr="008361DD">
        <w:rPr>
          <w:szCs w:val="28"/>
        </w:rPr>
        <w:tab/>
      </w:r>
    </w:p>
    <w:p w:rsidR="00ED6094" w:rsidRPr="008361DD" w:rsidRDefault="00ED6094" w:rsidP="00ED6094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>от 26.02.2015 № 67 «О внесении изменений в решение Собрания депутатов от 25.12.2014 № 32 «Об утверждении Регламента Собрания депутатов муниципального образования «Октябрьский муниципальный район</w:t>
      </w:r>
      <w:r w:rsidR="005E1536" w:rsidRPr="008361DD">
        <w:rPr>
          <w:szCs w:val="28"/>
        </w:rPr>
        <w:t>»</w:t>
      </w:r>
      <w:r w:rsidRPr="008361DD">
        <w:rPr>
          <w:szCs w:val="28"/>
        </w:rPr>
        <w:t>;</w:t>
      </w:r>
    </w:p>
    <w:p w:rsidR="00ED6094" w:rsidRPr="008361DD" w:rsidRDefault="00ED6094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 xml:space="preserve">от </w:t>
      </w:r>
      <w:r w:rsidR="00F60D13" w:rsidRPr="008361DD">
        <w:rPr>
          <w:szCs w:val="28"/>
        </w:rPr>
        <w:t>15.05.2015 № 88</w:t>
      </w:r>
      <w:r w:rsidR="007E0DED" w:rsidRPr="008361DD">
        <w:rPr>
          <w:szCs w:val="28"/>
        </w:rPr>
        <w:t xml:space="preserve"> «О внесении изменений в </w:t>
      </w:r>
      <w:r w:rsidRPr="008361DD">
        <w:rPr>
          <w:szCs w:val="28"/>
        </w:rPr>
        <w:t xml:space="preserve">решение Собрания депутатов от 25.12.2014 № 32 «Об утверждении </w:t>
      </w:r>
      <w:r w:rsidR="007E0DED" w:rsidRPr="008361DD">
        <w:rPr>
          <w:szCs w:val="28"/>
        </w:rPr>
        <w:t>Регламент</w:t>
      </w:r>
      <w:r w:rsidRPr="008361DD">
        <w:rPr>
          <w:szCs w:val="28"/>
        </w:rPr>
        <w:t>а</w:t>
      </w:r>
      <w:r w:rsidR="007E0DED" w:rsidRPr="008361DD">
        <w:rPr>
          <w:szCs w:val="28"/>
        </w:rPr>
        <w:t xml:space="preserve"> Собрания депутатов муниципального образования «Октябрьский муниципальный район»</w:t>
      </w:r>
      <w:r w:rsidR="005E1536" w:rsidRPr="008361DD">
        <w:rPr>
          <w:szCs w:val="28"/>
        </w:rPr>
        <w:t xml:space="preserve"> »</w:t>
      </w:r>
      <w:r w:rsidR="00AE28CB" w:rsidRPr="008361DD">
        <w:rPr>
          <w:szCs w:val="28"/>
        </w:rPr>
        <w:t xml:space="preserve"> (</w:t>
      </w:r>
      <w:r w:rsidR="005E1536" w:rsidRPr="008361DD">
        <w:rPr>
          <w:szCs w:val="28"/>
        </w:rPr>
        <w:t>с изменениями от 26.02.2015 № 67)</w:t>
      </w:r>
      <w:r w:rsidR="00F60D13" w:rsidRPr="008361DD">
        <w:rPr>
          <w:szCs w:val="28"/>
        </w:rPr>
        <w:t xml:space="preserve">;  </w:t>
      </w:r>
    </w:p>
    <w:p w:rsidR="00ED6094" w:rsidRPr="008361DD" w:rsidRDefault="00ED6094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lastRenderedPageBreak/>
        <w:t>от 14.12.2018 № 367 «О внесении изменений в Регламент Собрания депутатов муниципального образования «Октябрьский муниципальный район», утвержденного решением Собрания депутатов муниципального района 25.12.2014 № 32»;</w:t>
      </w:r>
    </w:p>
    <w:p w:rsidR="00ED6094" w:rsidRPr="008361DD" w:rsidRDefault="00ED6094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 xml:space="preserve">от </w:t>
      </w:r>
      <w:r w:rsidR="00F60D13" w:rsidRPr="008361DD">
        <w:rPr>
          <w:szCs w:val="28"/>
        </w:rPr>
        <w:t>29.05.2019 № 416</w:t>
      </w:r>
      <w:r w:rsidRPr="008361DD">
        <w:rPr>
          <w:szCs w:val="28"/>
        </w:rPr>
        <w:t xml:space="preserve">«О внесении изменений в решение Собрания депутатов от 25.12.2014 № 32 «Об утверждении Регламента Собрания депутатов муниципального образования «Октябрьский муниципальный район»;  </w:t>
      </w:r>
    </w:p>
    <w:p w:rsidR="00ED6094" w:rsidRPr="008361DD" w:rsidRDefault="00ED6094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 xml:space="preserve">от </w:t>
      </w:r>
      <w:r w:rsidR="00F60D13" w:rsidRPr="008361DD">
        <w:rPr>
          <w:szCs w:val="28"/>
        </w:rPr>
        <w:t>10.10.2019 № 6</w:t>
      </w:r>
      <w:r w:rsidR="007E0DED" w:rsidRPr="008361DD">
        <w:rPr>
          <w:szCs w:val="28"/>
        </w:rPr>
        <w:t xml:space="preserve"> «О внесении изменений в Регламент Собрания депутатов муниципального образования «Октябрьский муниципальный район»</w:t>
      </w:r>
      <w:r w:rsidR="005E1536" w:rsidRPr="008361DD">
        <w:rPr>
          <w:szCs w:val="28"/>
        </w:rPr>
        <w:t>, утвержденного решением Собрания депутатов муниципального района 25.12.2014 № 32»</w:t>
      </w:r>
      <w:r w:rsidR="00F60D13" w:rsidRPr="008361DD">
        <w:rPr>
          <w:szCs w:val="28"/>
        </w:rPr>
        <w:t xml:space="preserve">; </w:t>
      </w:r>
    </w:p>
    <w:p w:rsidR="00ED6094" w:rsidRPr="008361DD" w:rsidRDefault="00ED6094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 xml:space="preserve">от </w:t>
      </w:r>
      <w:r w:rsidR="00FE2071" w:rsidRPr="008361DD">
        <w:rPr>
          <w:szCs w:val="28"/>
        </w:rPr>
        <w:t>23.10.2019 № 11</w:t>
      </w:r>
      <w:r w:rsidR="007E0DED" w:rsidRPr="008361DD">
        <w:rPr>
          <w:szCs w:val="28"/>
        </w:rPr>
        <w:t xml:space="preserve"> «О внесении изменений в Регламент Собрания депутатов муниципального образования «Октябрьский муниципальный район»</w:t>
      </w:r>
      <w:r w:rsidR="005E1536" w:rsidRPr="008361DD">
        <w:rPr>
          <w:szCs w:val="28"/>
        </w:rPr>
        <w:t>, утвержденного решением Собрания депутатов муниципального района 25.12.2014 № 32»</w:t>
      </w:r>
      <w:r w:rsidR="00FE2071" w:rsidRPr="008361DD">
        <w:rPr>
          <w:szCs w:val="28"/>
        </w:rPr>
        <w:t xml:space="preserve">; </w:t>
      </w:r>
    </w:p>
    <w:p w:rsidR="002F7FB7" w:rsidRPr="008361DD" w:rsidRDefault="00ED6094" w:rsidP="007E0DED">
      <w:pPr>
        <w:ind w:right="-142" w:firstLine="709"/>
        <w:jc w:val="both"/>
        <w:rPr>
          <w:szCs w:val="28"/>
        </w:rPr>
      </w:pPr>
      <w:r w:rsidRPr="008361DD">
        <w:rPr>
          <w:szCs w:val="28"/>
        </w:rPr>
        <w:t xml:space="preserve">от </w:t>
      </w:r>
      <w:r w:rsidR="00FE2071" w:rsidRPr="008361DD">
        <w:rPr>
          <w:szCs w:val="28"/>
        </w:rPr>
        <w:t>27.02.2020 № 77 «О внесении изменений в Регламент Собрания депутатов муниципального образования «Октябрьский муниципальный район»</w:t>
      </w:r>
      <w:r w:rsidR="005E1536" w:rsidRPr="008361DD">
        <w:rPr>
          <w:szCs w:val="28"/>
        </w:rPr>
        <w:t>, утвержденного решением Собрания депутатов муниципального района 25.12.2014 № 32»</w:t>
      </w:r>
      <w:r w:rsidR="007E0DED" w:rsidRPr="008361DD">
        <w:rPr>
          <w:szCs w:val="28"/>
        </w:rPr>
        <w:t>.</w:t>
      </w:r>
    </w:p>
    <w:p w:rsidR="008361DD" w:rsidRDefault="008361DD" w:rsidP="008361DD">
      <w:pPr>
        <w:pStyle w:val="a3"/>
        <w:spacing w:after="0"/>
        <w:ind w:right="-142" w:firstLine="709"/>
        <w:jc w:val="both"/>
        <w:rPr>
          <w:sz w:val="28"/>
          <w:szCs w:val="28"/>
          <w:lang w:val="ru-RU"/>
        </w:rPr>
      </w:pPr>
      <w:r w:rsidRPr="00EE6A6A">
        <w:rPr>
          <w:sz w:val="28"/>
          <w:szCs w:val="28"/>
          <w:lang w:val="ru-RU"/>
        </w:rPr>
        <w:t xml:space="preserve">3. </w:t>
      </w:r>
      <w:proofErr w:type="gramStart"/>
      <w:r w:rsidRPr="00EE6A6A">
        <w:rPr>
          <w:sz w:val="28"/>
          <w:szCs w:val="28"/>
          <w:lang w:val="ru-RU"/>
        </w:rPr>
        <w:t>Контроль за</w:t>
      </w:r>
      <w:proofErr w:type="gramEnd"/>
      <w:r w:rsidRPr="00EE6A6A">
        <w:rPr>
          <w:sz w:val="28"/>
          <w:szCs w:val="28"/>
          <w:lang w:val="ru-RU"/>
        </w:rPr>
        <w:t xml:space="preserve"> исполнением настоящего решения возложить на постоянную комиссию Собрания депутатов</w:t>
      </w:r>
      <w:r>
        <w:rPr>
          <w:sz w:val="28"/>
          <w:szCs w:val="28"/>
          <w:lang w:val="ru-RU"/>
        </w:rPr>
        <w:t xml:space="preserve"> муниципального образования «Октябрьский муниципальный район» Еврейской автономной области шестого созыва </w:t>
      </w:r>
      <w:r w:rsidRPr="00EE6A6A">
        <w:rPr>
          <w:sz w:val="28"/>
          <w:szCs w:val="28"/>
          <w:lang w:val="ru-RU"/>
        </w:rPr>
        <w:t>по регламенту, депутатской этике и законодательству</w:t>
      </w:r>
      <w:r>
        <w:rPr>
          <w:sz w:val="28"/>
          <w:szCs w:val="28"/>
          <w:lang w:val="ru-RU"/>
        </w:rPr>
        <w:t xml:space="preserve"> (Горецкая М.В.)</w:t>
      </w:r>
      <w:r w:rsidRPr="00EE6A6A">
        <w:rPr>
          <w:sz w:val="28"/>
          <w:szCs w:val="28"/>
          <w:lang w:val="ru-RU"/>
        </w:rPr>
        <w:t>.</w:t>
      </w:r>
    </w:p>
    <w:p w:rsidR="008361DD" w:rsidRPr="00CC2307" w:rsidRDefault="008361DD" w:rsidP="008361DD">
      <w:pPr>
        <w:ind w:firstLine="709"/>
        <w:jc w:val="both"/>
        <w:rPr>
          <w:color w:val="000000"/>
          <w:szCs w:val="28"/>
        </w:rPr>
      </w:pPr>
      <w:r>
        <w:rPr>
          <w:bCs/>
          <w:szCs w:val="28"/>
        </w:rPr>
        <w:t>4</w:t>
      </w:r>
      <w:r w:rsidRPr="00CC2307">
        <w:rPr>
          <w:bCs/>
          <w:szCs w:val="28"/>
        </w:rPr>
        <w:t xml:space="preserve">. Опубликовать настоящее решение в Информационном бюллетене «Правовой вестник Октябрьского района» </w:t>
      </w:r>
      <w:r w:rsidRPr="00CC2307">
        <w:rPr>
          <w:color w:val="000000"/>
          <w:szCs w:val="28"/>
        </w:rPr>
        <w:t xml:space="preserve">и на официальном сайте администрации Октябрьского муниципального района </w:t>
      </w:r>
      <w:r w:rsidRPr="00CC2307">
        <w:rPr>
          <w:color w:val="000000"/>
          <w:szCs w:val="28"/>
          <w:lang w:val="en-US"/>
        </w:rPr>
        <w:t>www</w:t>
      </w:r>
      <w:r w:rsidRPr="00CC2307">
        <w:rPr>
          <w:color w:val="000000"/>
          <w:szCs w:val="28"/>
        </w:rPr>
        <w:t>.</w:t>
      </w:r>
      <w:proofErr w:type="spellStart"/>
      <w:r w:rsidRPr="00CC2307">
        <w:rPr>
          <w:color w:val="000000"/>
          <w:szCs w:val="28"/>
          <w:lang w:val="en-US"/>
        </w:rPr>
        <w:t>okt</w:t>
      </w:r>
      <w:proofErr w:type="spellEnd"/>
      <w:r w:rsidRPr="00CC2307">
        <w:rPr>
          <w:color w:val="000000"/>
          <w:szCs w:val="28"/>
        </w:rPr>
        <w:t>.</w:t>
      </w:r>
      <w:proofErr w:type="spellStart"/>
      <w:r w:rsidRPr="00CC2307">
        <w:rPr>
          <w:color w:val="000000"/>
          <w:szCs w:val="28"/>
          <w:lang w:val="en-US"/>
        </w:rPr>
        <w:t>eao</w:t>
      </w:r>
      <w:proofErr w:type="spellEnd"/>
      <w:r w:rsidRPr="00CC2307">
        <w:rPr>
          <w:color w:val="000000"/>
          <w:szCs w:val="28"/>
        </w:rPr>
        <w:t>.</w:t>
      </w:r>
      <w:proofErr w:type="spellStart"/>
      <w:r w:rsidRPr="00CC2307">
        <w:rPr>
          <w:color w:val="000000"/>
          <w:szCs w:val="28"/>
          <w:lang w:val="en-US"/>
        </w:rPr>
        <w:t>ru</w:t>
      </w:r>
      <w:proofErr w:type="spellEnd"/>
      <w:r w:rsidRPr="00CC2307">
        <w:rPr>
          <w:color w:val="000000"/>
          <w:szCs w:val="28"/>
        </w:rPr>
        <w:t>.</w:t>
      </w:r>
    </w:p>
    <w:p w:rsidR="008361DD" w:rsidRPr="00CC2307" w:rsidRDefault="008361DD" w:rsidP="008361D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CC2307">
        <w:rPr>
          <w:szCs w:val="28"/>
        </w:rPr>
        <w:t>. Настоящее решение вступает в силу после его официального опубликования.</w:t>
      </w:r>
    </w:p>
    <w:p w:rsidR="008361DD" w:rsidRDefault="008361DD" w:rsidP="008361DD">
      <w:pPr>
        <w:pStyle w:val="a3"/>
        <w:spacing w:after="0"/>
        <w:ind w:right="-142" w:firstLine="709"/>
        <w:jc w:val="both"/>
        <w:rPr>
          <w:sz w:val="28"/>
          <w:szCs w:val="28"/>
          <w:lang w:val="ru-RU"/>
        </w:rPr>
      </w:pPr>
    </w:p>
    <w:p w:rsidR="008361DD" w:rsidRDefault="008361DD" w:rsidP="008361DD">
      <w:pPr>
        <w:pStyle w:val="a3"/>
        <w:spacing w:after="0"/>
        <w:ind w:right="-142" w:firstLine="709"/>
        <w:jc w:val="both"/>
        <w:rPr>
          <w:sz w:val="28"/>
          <w:szCs w:val="28"/>
          <w:lang w:val="ru-RU"/>
        </w:rPr>
      </w:pPr>
    </w:p>
    <w:p w:rsidR="008361DD" w:rsidRDefault="008361DD" w:rsidP="008361DD">
      <w:pPr>
        <w:ind w:right="-142"/>
        <w:jc w:val="both"/>
        <w:rPr>
          <w:szCs w:val="28"/>
        </w:rPr>
      </w:pPr>
      <w:r w:rsidRPr="002F7FB7">
        <w:rPr>
          <w:szCs w:val="28"/>
        </w:rPr>
        <w:t>Председатель Собрания депутатов</w:t>
      </w:r>
    </w:p>
    <w:p w:rsidR="008361DD" w:rsidRDefault="008361DD" w:rsidP="008361DD">
      <w:pPr>
        <w:ind w:right="-142"/>
        <w:jc w:val="both"/>
        <w:rPr>
          <w:szCs w:val="28"/>
        </w:rPr>
      </w:pPr>
      <w:r>
        <w:rPr>
          <w:szCs w:val="28"/>
        </w:rPr>
        <w:t>муниципального района</w:t>
      </w:r>
      <w:r w:rsidR="00F567F8">
        <w:rPr>
          <w:szCs w:val="28"/>
        </w:rPr>
        <w:t xml:space="preserve">                                                                </w:t>
      </w:r>
      <w:r w:rsidRPr="002F7FB7">
        <w:rPr>
          <w:szCs w:val="28"/>
        </w:rPr>
        <w:t>Н.Ю. Прищепа</w:t>
      </w:r>
    </w:p>
    <w:p w:rsidR="009E10D2" w:rsidRPr="008361DD" w:rsidRDefault="009E10D2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7E0DED" w:rsidRPr="008361DD" w:rsidRDefault="007E0DED" w:rsidP="00A36DEE">
      <w:pPr>
        <w:ind w:right="-142"/>
        <w:jc w:val="both"/>
        <w:rPr>
          <w:szCs w:val="28"/>
        </w:rPr>
      </w:pPr>
    </w:p>
    <w:p w:rsidR="002F7FB7" w:rsidRDefault="002F7FB7" w:rsidP="008361DD">
      <w:pPr>
        <w:pStyle w:val="a7"/>
        <w:tabs>
          <w:tab w:val="left" w:pos="7088"/>
        </w:tabs>
        <w:spacing w:line="200" w:lineRule="atLeast"/>
        <w:ind w:left="1080" w:right="2268" w:hanging="900"/>
        <w:jc w:val="right"/>
        <w:rPr>
          <w:b w:val="0"/>
          <w:sz w:val="28"/>
          <w:szCs w:val="28"/>
        </w:rPr>
      </w:pPr>
    </w:p>
    <w:p w:rsidR="008361DD" w:rsidRDefault="00F567F8" w:rsidP="008361DD">
      <w:pPr>
        <w:pStyle w:val="a7"/>
        <w:spacing w:line="200" w:lineRule="atLeast"/>
        <w:ind w:left="1080" w:right="1983" w:hanging="90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                                                        </w:t>
      </w:r>
      <w:r w:rsidR="008361DD" w:rsidRPr="002F7FB7">
        <w:rPr>
          <w:b w:val="0"/>
          <w:sz w:val="28"/>
          <w:szCs w:val="28"/>
        </w:rPr>
        <w:t>УТВЕРЖДЕН</w:t>
      </w:r>
    </w:p>
    <w:p w:rsidR="008361DD" w:rsidRDefault="008361DD" w:rsidP="008361DD">
      <w:pPr>
        <w:pStyle w:val="a7"/>
        <w:spacing w:line="200" w:lineRule="atLeast"/>
        <w:ind w:left="1080" w:hanging="90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решением Собрания депутатов</w:t>
      </w:r>
    </w:p>
    <w:p w:rsidR="008361DD" w:rsidRPr="00AE28CB" w:rsidRDefault="008361DD" w:rsidP="008361DD">
      <w:pPr>
        <w:pStyle w:val="a7"/>
        <w:spacing w:line="200" w:lineRule="atLeast"/>
        <w:ind w:left="1080" w:hanging="90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муниципального района</w:t>
      </w:r>
    </w:p>
    <w:p w:rsidR="008361DD" w:rsidRDefault="008361DD" w:rsidP="008361DD">
      <w:pPr>
        <w:pStyle w:val="a7"/>
        <w:spacing w:line="200" w:lineRule="atLeast"/>
        <w:ind w:left="1080" w:right="1418" w:hanging="90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от 24.02.2021  № 66</w:t>
      </w:r>
    </w:p>
    <w:p w:rsidR="008361DD" w:rsidRDefault="008361DD" w:rsidP="008361DD">
      <w:pPr>
        <w:pStyle w:val="a7"/>
        <w:spacing w:line="200" w:lineRule="atLeast"/>
        <w:ind w:left="1080" w:hanging="900"/>
        <w:rPr>
          <w:sz w:val="28"/>
          <w:szCs w:val="28"/>
        </w:rPr>
      </w:pPr>
    </w:p>
    <w:p w:rsidR="008361DD" w:rsidRPr="002F7FB7" w:rsidRDefault="008361DD" w:rsidP="008361DD">
      <w:pPr>
        <w:pStyle w:val="a7"/>
        <w:spacing w:line="200" w:lineRule="atLeast"/>
        <w:ind w:left="1080" w:hanging="900"/>
        <w:rPr>
          <w:sz w:val="28"/>
          <w:szCs w:val="28"/>
        </w:rPr>
      </w:pPr>
      <w:r>
        <w:rPr>
          <w:sz w:val="28"/>
          <w:szCs w:val="28"/>
        </w:rPr>
        <w:t>РЕГ</w:t>
      </w:r>
      <w:r w:rsidRPr="002F7FB7">
        <w:rPr>
          <w:sz w:val="28"/>
          <w:szCs w:val="28"/>
        </w:rPr>
        <w:t>ЛАМЕНТ</w:t>
      </w:r>
    </w:p>
    <w:p w:rsidR="008361DD" w:rsidRPr="002F7FB7" w:rsidRDefault="008361DD" w:rsidP="008361DD">
      <w:pPr>
        <w:spacing w:line="200" w:lineRule="atLeast"/>
        <w:ind w:hanging="589"/>
        <w:jc w:val="center"/>
        <w:rPr>
          <w:b/>
          <w:szCs w:val="28"/>
        </w:rPr>
      </w:pPr>
      <w:r w:rsidRPr="002F7FB7">
        <w:rPr>
          <w:b/>
          <w:szCs w:val="28"/>
        </w:rPr>
        <w:t>Собрания депутатов муниципального образования</w:t>
      </w:r>
    </w:p>
    <w:p w:rsidR="008361DD" w:rsidRPr="002F7FB7" w:rsidRDefault="008361DD" w:rsidP="008361DD">
      <w:pPr>
        <w:spacing w:line="200" w:lineRule="atLeast"/>
        <w:ind w:hanging="589"/>
        <w:jc w:val="center"/>
        <w:rPr>
          <w:b/>
          <w:szCs w:val="28"/>
        </w:rPr>
      </w:pPr>
      <w:r w:rsidRPr="002F7FB7">
        <w:rPr>
          <w:b/>
          <w:szCs w:val="28"/>
        </w:rPr>
        <w:t>«Октябрьский муниципальный район»Еврейской автономной области</w:t>
      </w:r>
    </w:p>
    <w:p w:rsidR="008361DD" w:rsidRPr="008361DD" w:rsidRDefault="008361DD" w:rsidP="008361DD">
      <w:pPr>
        <w:pStyle w:val="a3"/>
        <w:rPr>
          <w:lang w:val="ru-RU"/>
        </w:rPr>
      </w:pPr>
    </w:p>
    <w:p w:rsidR="00A36DEE" w:rsidRPr="008361DD" w:rsidRDefault="002F7FB7" w:rsidP="00C0568F">
      <w:pPr>
        <w:pStyle w:val="1"/>
        <w:keepNext w:val="0"/>
        <w:spacing w:line="200" w:lineRule="atLeast"/>
        <w:rPr>
          <w:rFonts w:ascii="Times New Roman" w:hAnsi="Times New Roman"/>
          <w:sz w:val="28"/>
          <w:szCs w:val="28"/>
        </w:rPr>
      </w:pPr>
      <w:r w:rsidRPr="008361DD">
        <w:rPr>
          <w:rFonts w:ascii="Times New Roman" w:hAnsi="Times New Roman"/>
          <w:sz w:val="28"/>
          <w:szCs w:val="28"/>
        </w:rPr>
        <w:t>ГЛАВА 1. ОБЩИЕ ПОЛОЖЕНИЯ</w:t>
      </w:r>
    </w:p>
    <w:p w:rsidR="00C0568F" w:rsidRPr="008361DD" w:rsidRDefault="00C0568F" w:rsidP="00C0568F">
      <w:pPr>
        <w:rPr>
          <w:szCs w:val="28"/>
        </w:rPr>
      </w:pPr>
    </w:p>
    <w:p w:rsidR="002F7FB7" w:rsidRPr="008361DD" w:rsidRDefault="00A36DEE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>1.1.  Соб</w:t>
      </w:r>
      <w:r w:rsidR="002F7FB7" w:rsidRPr="008361DD">
        <w:rPr>
          <w:szCs w:val="28"/>
        </w:rPr>
        <w:t>рание депутатов</w:t>
      </w:r>
      <w:r w:rsidR="00521CA2" w:rsidRPr="008361DD">
        <w:rPr>
          <w:szCs w:val="28"/>
        </w:rPr>
        <w:t xml:space="preserve"> муниципального образования «Октябрьский муниципальный район» Еврейской автономной области (далее- Собрание депутатов</w:t>
      </w:r>
      <w:r w:rsidR="000B7EBC" w:rsidRPr="008361DD">
        <w:rPr>
          <w:szCs w:val="28"/>
        </w:rPr>
        <w:t xml:space="preserve"> муниципального района</w:t>
      </w:r>
      <w:r w:rsidR="00521CA2" w:rsidRPr="008361DD">
        <w:rPr>
          <w:szCs w:val="28"/>
        </w:rPr>
        <w:t>)</w:t>
      </w:r>
      <w:r w:rsidR="002F7FB7" w:rsidRPr="008361DD">
        <w:rPr>
          <w:szCs w:val="28"/>
        </w:rPr>
        <w:t xml:space="preserve"> осуществляет свою деятельность в соответствии с настоящим Регламентом, который принимается большинством голосов от общего числа депутатов, подписывается председателем Собрания депутатов</w:t>
      </w:r>
      <w:r w:rsidR="00A04FC6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 и вступает в силу со дня  его подписания.</w:t>
      </w:r>
    </w:p>
    <w:p w:rsidR="00A36DEE" w:rsidRPr="008361DD" w:rsidRDefault="00521CA2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>1.2.</w:t>
      </w:r>
      <w:r w:rsidR="002F7FB7" w:rsidRPr="008361DD">
        <w:rPr>
          <w:szCs w:val="28"/>
        </w:rPr>
        <w:t>Собрание депутатов</w:t>
      </w:r>
      <w:r w:rsidR="000B7EBC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является выборным представительным органом местного самоуправления муниципального образования «Октябрьский муниципальный район»</w:t>
      </w:r>
      <w:r w:rsidR="001D6628" w:rsidRPr="008361DD">
        <w:rPr>
          <w:szCs w:val="28"/>
        </w:rPr>
        <w:t xml:space="preserve"> Еврейской автономной области</w:t>
      </w:r>
      <w:r w:rsidR="002F7FB7" w:rsidRPr="008361DD">
        <w:rPr>
          <w:szCs w:val="28"/>
        </w:rPr>
        <w:t>.</w:t>
      </w:r>
    </w:p>
    <w:p w:rsidR="002F7FB7" w:rsidRPr="008361DD" w:rsidRDefault="00A04FC6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1.3. </w:t>
      </w:r>
      <w:r w:rsidR="000B7EBC" w:rsidRPr="008361DD">
        <w:rPr>
          <w:szCs w:val="28"/>
        </w:rPr>
        <w:t xml:space="preserve">Собрание депутатов муниципального района </w:t>
      </w:r>
      <w:r w:rsidR="002F7FB7" w:rsidRPr="008361DD">
        <w:rPr>
          <w:szCs w:val="28"/>
        </w:rPr>
        <w:t>является правомочным, если в его состав избрано не менее двух третей депутатов от установленного численного состава.</w:t>
      </w:r>
    </w:p>
    <w:p w:rsidR="000B7EBC" w:rsidRPr="008361DD" w:rsidRDefault="002F7FB7" w:rsidP="000B7EBC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1.4. Деятельность </w:t>
      </w:r>
      <w:r w:rsidR="000B7EBC" w:rsidRPr="008361DD">
        <w:rPr>
          <w:sz w:val="28"/>
          <w:szCs w:val="28"/>
        </w:rPr>
        <w:t xml:space="preserve">Собрания депутатов муниципального района </w:t>
      </w:r>
      <w:r w:rsidRPr="008361DD">
        <w:rPr>
          <w:sz w:val="28"/>
          <w:szCs w:val="28"/>
        </w:rPr>
        <w:t>основывается на принципах:</w:t>
      </w:r>
    </w:p>
    <w:p w:rsidR="000B7EBC" w:rsidRPr="008361DD" w:rsidRDefault="002F7FB7" w:rsidP="000B7EB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коллегиального, свободного обсуждения и решения вопросов, отнесенных Конституцией Российской Федерации, Законодательством Российской Федерации и Еврейской автономной области к компетенции органов местного самоуправления, а также вопросов отнесенных к ведению Собрания депутатов</w:t>
      </w:r>
      <w:r w:rsidR="000B7EBC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 xml:space="preserve"> Уставом муниципального образования;</w:t>
      </w:r>
    </w:p>
    <w:p w:rsidR="000B7EBC" w:rsidRPr="008361DD" w:rsidRDefault="002F7FB7" w:rsidP="000B7EB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законности, гласности, и учета общественного мнения;</w:t>
      </w:r>
    </w:p>
    <w:p w:rsidR="000B7EBC" w:rsidRPr="008361DD" w:rsidRDefault="002F7FB7" w:rsidP="000B7EB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самостоятельности, независимости и ответственности за решение вопросов местного значения;</w:t>
      </w:r>
    </w:p>
    <w:p w:rsidR="002F7FB7" w:rsidRPr="008361DD" w:rsidRDefault="002F7FB7" w:rsidP="000B7EB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защиты прав и интересов населения, проживающего на территории муниципального образования.</w:t>
      </w:r>
    </w:p>
    <w:p w:rsidR="002F7FB7" w:rsidRPr="008361DD" w:rsidRDefault="00A36DEE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1.5. </w:t>
      </w:r>
      <w:r w:rsidR="000B7EBC" w:rsidRPr="008361DD">
        <w:rPr>
          <w:szCs w:val="28"/>
        </w:rPr>
        <w:t>Собрание депутатов муниципального района</w:t>
      </w:r>
      <w:r w:rsidR="002F7FB7" w:rsidRPr="008361DD">
        <w:rPr>
          <w:szCs w:val="28"/>
        </w:rPr>
        <w:t xml:space="preserve">  работает по планам, утвержденным на его заседании большинством голосов от числа присутствующих депутатов на основе предложений депутатов Собрания депутатов</w:t>
      </w:r>
      <w:r w:rsidR="00A04FC6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>, главы муниципального района,  органами территориального общественного самоуправления, инициативными группами граждан, прокурором Октябрьского района.</w:t>
      </w:r>
    </w:p>
    <w:p w:rsidR="002F7FB7" w:rsidRPr="008361DD" w:rsidRDefault="002F7FB7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1.6. В настоящем Регламенте под общим числом депутатов Собрания депутатов </w:t>
      </w:r>
      <w:r w:rsidR="000B7EBC" w:rsidRPr="008361DD">
        <w:rPr>
          <w:szCs w:val="28"/>
        </w:rPr>
        <w:t xml:space="preserve">муниципального района </w:t>
      </w:r>
      <w:r w:rsidRPr="008361DD">
        <w:rPr>
          <w:szCs w:val="28"/>
        </w:rPr>
        <w:t xml:space="preserve">следует понимать число депутатов, </w:t>
      </w:r>
      <w:r w:rsidRPr="008361DD">
        <w:rPr>
          <w:szCs w:val="28"/>
        </w:rPr>
        <w:lastRenderedPageBreak/>
        <w:t>установленное пунктом 1 статьи 17 Устава муниципального образования «Октябрьский муниципальный район»</w:t>
      </w:r>
      <w:r w:rsidR="00A04FC6" w:rsidRPr="008361DD">
        <w:rPr>
          <w:szCs w:val="28"/>
        </w:rPr>
        <w:t xml:space="preserve"> Еврейской автономной области</w:t>
      </w:r>
      <w:r w:rsidRPr="008361DD">
        <w:rPr>
          <w:szCs w:val="28"/>
        </w:rPr>
        <w:t xml:space="preserve"> - 15 депутатов.</w:t>
      </w:r>
    </w:p>
    <w:p w:rsidR="00C0568F" w:rsidRPr="008361DD" w:rsidRDefault="00C0568F" w:rsidP="00C0568F">
      <w:pPr>
        <w:ind w:firstLine="709"/>
        <w:jc w:val="both"/>
        <w:rPr>
          <w:szCs w:val="28"/>
        </w:rPr>
      </w:pPr>
    </w:p>
    <w:p w:rsidR="001D6628" w:rsidRPr="008361DD" w:rsidRDefault="002F7FB7" w:rsidP="00C0568F">
      <w:pPr>
        <w:ind w:firstLine="709"/>
        <w:jc w:val="center"/>
        <w:rPr>
          <w:b/>
          <w:bCs/>
          <w:szCs w:val="28"/>
        </w:rPr>
      </w:pPr>
      <w:r w:rsidRPr="008361DD">
        <w:rPr>
          <w:b/>
          <w:bCs/>
          <w:szCs w:val="28"/>
        </w:rPr>
        <w:t>ГЛАВА 2. СОЗЫВ ЗАСЕДАНИЙ СОБРАНИЯ ДЕПУТАТОВ</w:t>
      </w:r>
      <w:r w:rsidR="000B7EBC" w:rsidRPr="008361DD">
        <w:rPr>
          <w:b/>
          <w:bCs/>
          <w:szCs w:val="28"/>
        </w:rPr>
        <w:t xml:space="preserve"> МУНИЦИПАЛЬНОГО РАЙОНА</w:t>
      </w:r>
    </w:p>
    <w:p w:rsidR="00C0568F" w:rsidRPr="008361DD" w:rsidRDefault="00C0568F" w:rsidP="00C0568F">
      <w:pPr>
        <w:ind w:firstLine="709"/>
        <w:jc w:val="center"/>
        <w:rPr>
          <w:b/>
          <w:bCs/>
          <w:szCs w:val="28"/>
        </w:rPr>
      </w:pPr>
    </w:p>
    <w:p w:rsidR="002F7FB7" w:rsidRPr="008361DD" w:rsidRDefault="006940CD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2.1. </w:t>
      </w:r>
      <w:r w:rsidR="000B7EBC" w:rsidRPr="008361DD">
        <w:rPr>
          <w:szCs w:val="28"/>
        </w:rPr>
        <w:t xml:space="preserve">Собрание депутатов муниципального района </w:t>
      </w:r>
      <w:r w:rsidR="002F7FB7" w:rsidRPr="008361DD">
        <w:rPr>
          <w:szCs w:val="28"/>
        </w:rPr>
        <w:t>осуществляет свою деятельность в следующих формах:</w:t>
      </w:r>
    </w:p>
    <w:p w:rsidR="002F7FB7" w:rsidRPr="008361DD" w:rsidRDefault="006940CD" w:rsidP="00C0568F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  </w:t>
      </w:r>
      <w:r w:rsidR="002F7FB7" w:rsidRPr="008361DD">
        <w:rPr>
          <w:szCs w:val="28"/>
        </w:rPr>
        <w:t>заседание Собрания депутатов</w:t>
      </w:r>
      <w:r w:rsidR="000B7EBC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>;</w:t>
      </w:r>
    </w:p>
    <w:p w:rsidR="002F7FB7" w:rsidRPr="008361DD" w:rsidRDefault="006940CD" w:rsidP="00C0568F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  </w:t>
      </w:r>
      <w:r w:rsidR="002F7FB7" w:rsidRPr="008361DD">
        <w:rPr>
          <w:szCs w:val="28"/>
        </w:rPr>
        <w:t>работа постоянных и временных  комиссий, рабочих групп;</w:t>
      </w:r>
    </w:p>
    <w:p w:rsidR="006940CD" w:rsidRPr="008361DD" w:rsidRDefault="006940CD" w:rsidP="00C0568F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  </w:t>
      </w:r>
      <w:r w:rsidR="002F7FB7" w:rsidRPr="008361DD">
        <w:rPr>
          <w:szCs w:val="28"/>
        </w:rPr>
        <w:t>работа де</w:t>
      </w:r>
      <w:r w:rsidRPr="008361DD">
        <w:rPr>
          <w:szCs w:val="28"/>
        </w:rPr>
        <w:t>путатов в избирательных округах.</w:t>
      </w:r>
    </w:p>
    <w:p w:rsidR="00312758" w:rsidRPr="008361DD" w:rsidRDefault="006940CD" w:rsidP="00C0568F">
      <w:pPr>
        <w:widowControl w:val="0"/>
        <w:suppressAutoHyphens w:val="0"/>
        <w:ind w:firstLine="709"/>
        <w:jc w:val="both"/>
        <w:rPr>
          <w:szCs w:val="28"/>
        </w:rPr>
      </w:pPr>
      <w:r w:rsidRPr="008361DD">
        <w:rPr>
          <w:szCs w:val="28"/>
        </w:rPr>
        <w:t xml:space="preserve">2.2. </w:t>
      </w:r>
      <w:r w:rsidR="00312758" w:rsidRPr="008361DD">
        <w:rPr>
          <w:szCs w:val="28"/>
        </w:rPr>
        <w:t>Первое заседание вновь избранного Собрания депутатов</w:t>
      </w:r>
      <w:r w:rsidR="000B7EBC" w:rsidRPr="008361DD">
        <w:rPr>
          <w:szCs w:val="28"/>
        </w:rPr>
        <w:t xml:space="preserve"> муниципального района</w:t>
      </w:r>
      <w:r w:rsidR="00312758" w:rsidRPr="008361DD">
        <w:rPr>
          <w:szCs w:val="28"/>
        </w:rPr>
        <w:t xml:space="preserve"> созывается не позднее 30 дней со дня избрания 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="00312758" w:rsidRPr="008361DD">
        <w:rPr>
          <w:szCs w:val="28"/>
        </w:rPr>
        <w:t>в правомочном составе.</w:t>
      </w:r>
    </w:p>
    <w:p w:rsidR="00312758" w:rsidRPr="008361DD" w:rsidRDefault="00312758" w:rsidP="00C0568F">
      <w:pPr>
        <w:jc w:val="both"/>
        <w:rPr>
          <w:szCs w:val="28"/>
        </w:rPr>
      </w:pPr>
      <w:r w:rsidRPr="008361DD">
        <w:rPr>
          <w:szCs w:val="28"/>
        </w:rPr>
        <w:tab/>
        <w:t>2.3. Подготовка</w:t>
      </w:r>
      <w:r w:rsidR="006940CD" w:rsidRPr="008361DD">
        <w:rPr>
          <w:szCs w:val="28"/>
        </w:rPr>
        <w:t xml:space="preserve"> и  проведение</w:t>
      </w:r>
      <w:r w:rsidRPr="008361DD">
        <w:rPr>
          <w:szCs w:val="28"/>
        </w:rPr>
        <w:t xml:space="preserve"> первого </w:t>
      </w:r>
      <w:proofErr w:type="gramStart"/>
      <w:r w:rsidRPr="008361DD">
        <w:rPr>
          <w:szCs w:val="28"/>
        </w:rPr>
        <w:t xml:space="preserve">заседания 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нового созыва</w:t>
      </w:r>
      <w:proofErr w:type="gramEnd"/>
      <w:r w:rsidRPr="008361DD">
        <w:rPr>
          <w:szCs w:val="28"/>
        </w:rPr>
        <w:t xml:space="preserve"> возлагается на председателя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 xml:space="preserve">предыдущего созыва (аппарат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 xml:space="preserve">) и организационный комитет, сформированный из числа депутатов нового созыва. </w:t>
      </w:r>
    </w:p>
    <w:p w:rsidR="00312758" w:rsidRPr="008361DD" w:rsidRDefault="00312758" w:rsidP="00C0568F">
      <w:pPr>
        <w:jc w:val="both"/>
        <w:rPr>
          <w:szCs w:val="28"/>
        </w:rPr>
      </w:pPr>
      <w:r w:rsidRPr="008361DD">
        <w:rPr>
          <w:szCs w:val="28"/>
        </w:rPr>
        <w:tab/>
        <w:t xml:space="preserve">2.4. Члены организационного комитета из своего состава путем открытого голосования избирают председателя.  </w:t>
      </w:r>
    </w:p>
    <w:p w:rsidR="006940CD" w:rsidRPr="008361DD" w:rsidRDefault="00312758" w:rsidP="00C0568F">
      <w:pPr>
        <w:jc w:val="both"/>
        <w:rPr>
          <w:szCs w:val="28"/>
        </w:rPr>
      </w:pPr>
      <w:r w:rsidRPr="008361DD">
        <w:rPr>
          <w:szCs w:val="28"/>
        </w:rPr>
        <w:tab/>
        <w:t>2.5.  Организационный  комитет  формирует  повестку  дня  первого заседания</w:t>
      </w:r>
      <w:r w:rsidR="00A04FC6" w:rsidRPr="008361DD">
        <w:rPr>
          <w:szCs w:val="28"/>
        </w:rPr>
        <w:t xml:space="preserve"> Собрания депутатов муниципального района нового созыва</w:t>
      </w:r>
      <w:r w:rsidRPr="008361DD">
        <w:rPr>
          <w:szCs w:val="28"/>
        </w:rPr>
        <w:t>,  готовит  предложения  по  кандидатуре  на  должность  председателя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,  составу  счетной  комиссии</w:t>
      </w:r>
      <w:proofErr w:type="gramStart"/>
      <w:r w:rsidRPr="008361DD">
        <w:rPr>
          <w:szCs w:val="28"/>
        </w:rPr>
        <w:t>.О</w:t>
      </w:r>
      <w:proofErr w:type="gramEnd"/>
      <w:r w:rsidRPr="008361DD">
        <w:rPr>
          <w:szCs w:val="28"/>
        </w:rPr>
        <w:t xml:space="preserve">рганизационный комитет прекращает свою деятельность после первого заседания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 xml:space="preserve">. </w:t>
      </w:r>
    </w:p>
    <w:p w:rsidR="00312758" w:rsidRPr="008361DD" w:rsidRDefault="006940CD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2.6. </w:t>
      </w:r>
      <w:proofErr w:type="gramStart"/>
      <w:r w:rsidRPr="008361DD">
        <w:rPr>
          <w:szCs w:val="28"/>
        </w:rPr>
        <w:t>Собрание</w:t>
      </w:r>
      <w:r w:rsidR="00312758" w:rsidRPr="008361DD">
        <w:rPr>
          <w:szCs w:val="28"/>
        </w:rPr>
        <w:t xml:space="preserve">  депутатов</w:t>
      </w:r>
      <w:r w:rsidR="000B7EBC" w:rsidRPr="008361DD">
        <w:rPr>
          <w:szCs w:val="28"/>
        </w:rPr>
        <w:t xml:space="preserve"> муниципального района</w:t>
      </w:r>
      <w:r w:rsidR="00312758" w:rsidRPr="008361DD">
        <w:rPr>
          <w:szCs w:val="28"/>
        </w:rPr>
        <w:t xml:space="preserve">  (аппарат  </w:t>
      </w:r>
      <w:r w:rsidR="000B7EBC" w:rsidRPr="008361DD">
        <w:rPr>
          <w:szCs w:val="28"/>
        </w:rPr>
        <w:t>Собрания депутатов муниципального района</w:t>
      </w:r>
      <w:r w:rsidR="00312758" w:rsidRPr="008361DD">
        <w:rPr>
          <w:szCs w:val="28"/>
        </w:rPr>
        <w:t>) предыдущего  созыва  обеспечивает  проведение  общего  заседания Собрания  депутатов</w:t>
      </w:r>
      <w:r w:rsidR="00A04FC6" w:rsidRPr="008361DD">
        <w:rPr>
          <w:szCs w:val="28"/>
        </w:rPr>
        <w:t xml:space="preserve"> муниципального района</w:t>
      </w:r>
      <w:r w:rsidR="00312758" w:rsidRPr="008361DD">
        <w:rPr>
          <w:szCs w:val="28"/>
        </w:rPr>
        <w:t xml:space="preserve"> нового  созыва,  оповещение  избранных депутатов  о  дате,  времени  и  месте  проведения  первого  заседания,  проекте повестки  дня  заседания,  обеспечение  депутатов  информационными  и справочными  материалами,  организацию  освещения  первого  заседания 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="00312758" w:rsidRPr="008361DD">
        <w:rPr>
          <w:szCs w:val="28"/>
        </w:rPr>
        <w:t>нового созыва в средствах массовой информации и решение иных организационных</w:t>
      </w:r>
      <w:proofErr w:type="gramEnd"/>
      <w:r w:rsidR="00312758" w:rsidRPr="008361DD">
        <w:rPr>
          <w:szCs w:val="28"/>
        </w:rPr>
        <w:t xml:space="preserve"> вопросов. </w:t>
      </w:r>
    </w:p>
    <w:p w:rsidR="00312758" w:rsidRPr="008361DD" w:rsidRDefault="00312758" w:rsidP="00C0568F">
      <w:pPr>
        <w:jc w:val="both"/>
        <w:rPr>
          <w:szCs w:val="28"/>
        </w:rPr>
      </w:pPr>
      <w:r w:rsidRPr="008361DD">
        <w:rPr>
          <w:szCs w:val="28"/>
        </w:rPr>
        <w:tab/>
        <w:t xml:space="preserve">2.7.  Первое  заседание  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 xml:space="preserve">открывает  председатель организационного  комитета  и  ведет  заседание  до  избрания  председателя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 xml:space="preserve">.  После  избрания  председателя  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 xml:space="preserve">заседание ведет вновь избранный председатель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 xml:space="preserve">. </w:t>
      </w:r>
    </w:p>
    <w:p w:rsidR="00312758" w:rsidRPr="008361DD" w:rsidRDefault="00312758" w:rsidP="00C0568F">
      <w:pPr>
        <w:jc w:val="both"/>
        <w:rPr>
          <w:szCs w:val="28"/>
        </w:rPr>
      </w:pPr>
      <w:r w:rsidRPr="008361DD">
        <w:rPr>
          <w:szCs w:val="28"/>
        </w:rPr>
        <w:tab/>
        <w:t xml:space="preserve">2.8.  На  первом  заседании  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 xml:space="preserve">заслушивается  доклад председателя </w:t>
      </w:r>
      <w:r w:rsidR="00A04FC6" w:rsidRPr="008361DD">
        <w:rPr>
          <w:szCs w:val="28"/>
        </w:rPr>
        <w:t xml:space="preserve">территориальной </w:t>
      </w:r>
      <w:r w:rsidRPr="008361DD">
        <w:rPr>
          <w:szCs w:val="28"/>
        </w:rPr>
        <w:t xml:space="preserve">избирательной </w:t>
      </w:r>
      <w:r w:rsidRPr="008361DD">
        <w:rPr>
          <w:szCs w:val="28"/>
        </w:rPr>
        <w:lastRenderedPageBreak/>
        <w:t xml:space="preserve">комиссии об итогах выборов депутатов, избираются председатель  и  заместитель  председателя 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.</w:t>
      </w:r>
    </w:p>
    <w:p w:rsidR="002F7FB7" w:rsidRPr="008361DD" w:rsidRDefault="00035175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2.9.  </w:t>
      </w:r>
      <w:r w:rsidR="002F7FB7" w:rsidRPr="008361DD">
        <w:rPr>
          <w:szCs w:val="28"/>
        </w:rPr>
        <w:t xml:space="preserve">Последующие заседания открывает и ведет председатель </w:t>
      </w:r>
      <w:r w:rsidR="000B7EBC" w:rsidRPr="008361DD">
        <w:rPr>
          <w:szCs w:val="28"/>
        </w:rPr>
        <w:t>Собрания депутатов муниципального района</w:t>
      </w:r>
      <w:r w:rsidR="00A04FC6" w:rsidRPr="008361DD">
        <w:rPr>
          <w:szCs w:val="28"/>
        </w:rPr>
        <w:t>,</w:t>
      </w:r>
      <w:r w:rsidR="002F7FB7" w:rsidRPr="008361DD">
        <w:rPr>
          <w:szCs w:val="28"/>
        </w:rPr>
        <w:t xml:space="preserve"> а в его отсутствии – заместитель председателя </w:t>
      </w:r>
      <w:r w:rsidR="000B7EBC" w:rsidRPr="008361DD">
        <w:rPr>
          <w:szCs w:val="28"/>
        </w:rPr>
        <w:t>Собрания депутатов муниципального района</w:t>
      </w:r>
      <w:r w:rsidR="002F7FB7" w:rsidRPr="008361DD">
        <w:rPr>
          <w:szCs w:val="28"/>
        </w:rPr>
        <w:t>.</w:t>
      </w:r>
    </w:p>
    <w:p w:rsidR="002F7FB7" w:rsidRPr="008361DD" w:rsidRDefault="00A3710A" w:rsidP="00C0568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2.10. </w:t>
      </w:r>
      <w:r w:rsidR="002F7FB7" w:rsidRPr="008361DD">
        <w:rPr>
          <w:sz w:val="28"/>
          <w:szCs w:val="28"/>
        </w:rPr>
        <w:t xml:space="preserve">В зале, где проводится заседание </w:t>
      </w:r>
      <w:r w:rsidR="000B7EBC" w:rsidRPr="008361DD">
        <w:rPr>
          <w:sz w:val="28"/>
          <w:szCs w:val="28"/>
        </w:rPr>
        <w:t>Собрания депутатов муниципального района</w:t>
      </w:r>
      <w:r w:rsidR="002F7FB7" w:rsidRPr="008361DD">
        <w:rPr>
          <w:sz w:val="28"/>
          <w:szCs w:val="28"/>
        </w:rPr>
        <w:t>, устанавливается флаг Российской Федерации, флаг Еврейской автономной области.</w:t>
      </w:r>
    </w:p>
    <w:p w:rsidR="002F7FB7" w:rsidRPr="008361DD" w:rsidRDefault="002F7FB7" w:rsidP="002F7FB7">
      <w:pPr>
        <w:ind w:firstLine="709"/>
        <w:jc w:val="both"/>
        <w:rPr>
          <w:iCs/>
          <w:szCs w:val="28"/>
        </w:rPr>
      </w:pPr>
      <w:r w:rsidRPr="008361DD">
        <w:rPr>
          <w:iCs/>
          <w:szCs w:val="28"/>
        </w:rPr>
        <w:t>2.</w:t>
      </w:r>
      <w:r w:rsidR="00312758" w:rsidRPr="008361DD">
        <w:rPr>
          <w:iCs/>
          <w:szCs w:val="28"/>
        </w:rPr>
        <w:t>11</w:t>
      </w:r>
      <w:r w:rsidRPr="008361DD">
        <w:rPr>
          <w:iCs/>
          <w:szCs w:val="28"/>
        </w:rPr>
        <w:t>.  Заседание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iCs/>
          <w:szCs w:val="28"/>
        </w:rPr>
        <w:t xml:space="preserve">проводится не реже одного раза в три месяца, как правило, в среду последней недели месяца. В случае необходимости председатель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iCs/>
          <w:szCs w:val="28"/>
        </w:rPr>
        <w:t>может назначить иную дату проведения очередного заседания.</w:t>
      </w:r>
    </w:p>
    <w:p w:rsidR="002F7FB7" w:rsidRPr="008361DD" w:rsidRDefault="002F7FB7" w:rsidP="00C0568F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2.</w:t>
      </w:r>
      <w:r w:rsidR="00312758" w:rsidRPr="008361DD">
        <w:rPr>
          <w:sz w:val="28"/>
          <w:szCs w:val="28"/>
        </w:rPr>
        <w:t>12</w:t>
      </w:r>
      <w:r w:rsidRPr="008361DD">
        <w:rPr>
          <w:sz w:val="28"/>
          <w:szCs w:val="28"/>
        </w:rPr>
        <w:t xml:space="preserve">. Внеочередное заседание </w:t>
      </w:r>
      <w:r w:rsidR="000B7EBC" w:rsidRPr="008361DD">
        <w:rPr>
          <w:sz w:val="28"/>
          <w:szCs w:val="28"/>
        </w:rPr>
        <w:t xml:space="preserve">Собрания депутатов муниципального района </w:t>
      </w:r>
      <w:r w:rsidR="00C0568F" w:rsidRPr="008361DD">
        <w:rPr>
          <w:sz w:val="28"/>
          <w:szCs w:val="28"/>
        </w:rPr>
        <w:t xml:space="preserve">созываются по </w:t>
      </w:r>
      <w:r w:rsidRPr="008361DD">
        <w:rPr>
          <w:sz w:val="28"/>
          <w:szCs w:val="28"/>
        </w:rPr>
        <w:t>инициативе:</w:t>
      </w:r>
    </w:p>
    <w:p w:rsidR="002F7FB7" w:rsidRPr="008361DD" w:rsidRDefault="00C0568F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 xml:space="preserve">председателя </w:t>
      </w:r>
      <w:r w:rsidR="000B7EBC" w:rsidRPr="008361DD">
        <w:rPr>
          <w:szCs w:val="28"/>
        </w:rPr>
        <w:t>Собрания депутатов муниципального района</w:t>
      </w:r>
      <w:r w:rsidR="002F7FB7" w:rsidRPr="008361DD">
        <w:rPr>
          <w:szCs w:val="28"/>
        </w:rPr>
        <w:t>;</w:t>
      </w:r>
    </w:p>
    <w:p w:rsidR="002F7FB7" w:rsidRPr="008361DD" w:rsidRDefault="00C0568F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главы муниципального образования;</w:t>
      </w:r>
    </w:p>
    <w:p w:rsidR="002F7FB7" w:rsidRPr="008361DD" w:rsidRDefault="00C0568F" w:rsidP="00C0568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- </w:t>
      </w:r>
      <w:r w:rsidR="002F7FB7" w:rsidRPr="008361DD">
        <w:rPr>
          <w:sz w:val="28"/>
          <w:szCs w:val="28"/>
        </w:rPr>
        <w:t>группы депутатов в количестве одной трети от установленного числа депутатов;</w:t>
      </w:r>
    </w:p>
    <w:p w:rsidR="002F7FB7" w:rsidRPr="008361DD" w:rsidRDefault="00C0568F" w:rsidP="00C0568F">
      <w:pPr>
        <w:pStyle w:val="210"/>
        <w:spacing w:after="0" w:line="240" w:lineRule="auto"/>
        <w:ind w:firstLine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группы избирателей в количестве не менее одного процента от числа избирателей, проживающих на территории муниципального образования, не позднее одной недели со дня предъявления требования.</w:t>
      </w:r>
    </w:p>
    <w:p w:rsidR="002F7FB7" w:rsidRPr="008361DD" w:rsidRDefault="002F7FB7" w:rsidP="00C0568F">
      <w:pPr>
        <w:pStyle w:val="210"/>
        <w:spacing w:after="0" w:line="240" w:lineRule="auto"/>
        <w:ind w:firstLine="709"/>
        <w:jc w:val="both"/>
        <w:rPr>
          <w:szCs w:val="28"/>
        </w:rPr>
      </w:pPr>
      <w:r w:rsidRPr="008361DD">
        <w:rPr>
          <w:szCs w:val="28"/>
        </w:rPr>
        <w:t xml:space="preserve">Требование о созыве внеочередного заседания передаётся в письменной форме председателю 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="00C0568F" w:rsidRPr="008361DD">
        <w:rPr>
          <w:szCs w:val="28"/>
        </w:rPr>
        <w:t xml:space="preserve">с указанием вопроса, </w:t>
      </w:r>
      <w:r w:rsidRPr="008361DD">
        <w:rPr>
          <w:szCs w:val="28"/>
        </w:rPr>
        <w:t xml:space="preserve">выносимого на рассмотрение заседания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, кратким обоснованием его созыва.</w:t>
      </w:r>
    </w:p>
    <w:p w:rsidR="002F7FB7" w:rsidRPr="008361DD" w:rsidRDefault="002F7FB7" w:rsidP="00C0568F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2.</w:t>
      </w:r>
      <w:r w:rsidR="00312758" w:rsidRPr="008361DD">
        <w:rPr>
          <w:sz w:val="28"/>
          <w:szCs w:val="28"/>
        </w:rPr>
        <w:t>13</w:t>
      </w:r>
      <w:r w:rsidRPr="008361DD">
        <w:rPr>
          <w:sz w:val="28"/>
          <w:szCs w:val="28"/>
        </w:rPr>
        <w:t xml:space="preserve">. Депутаты информируются об очередном заседании </w:t>
      </w:r>
      <w:r w:rsidR="000B7EBC" w:rsidRPr="008361DD">
        <w:rPr>
          <w:sz w:val="28"/>
          <w:szCs w:val="28"/>
        </w:rPr>
        <w:t>Собрания депутатов муниципального района</w:t>
      </w:r>
      <w:r w:rsidRPr="008361DD">
        <w:rPr>
          <w:sz w:val="28"/>
          <w:szCs w:val="28"/>
        </w:rPr>
        <w:t xml:space="preserve"> и вопросах, вносимых на его рассмотрение, не позднее, чем за пять дней до начала заседания.</w:t>
      </w:r>
    </w:p>
    <w:p w:rsidR="002F7FB7" w:rsidRPr="008361DD" w:rsidRDefault="002F7FB7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>О внеочередном заседании</w:t>
      </w:r>
      <w:r w:rsidR="000B7EBC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 xml:space="preserve"> депутаты информируются за два дня до начала работы </w:t>
      </w:r>
      <w:r w:rsidR="000B7EBC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.</w:t>
      </w:r>
    </w:p>
    <w:p w:rsidR="002F7FB7" w:rsidRPr="008361DD" w:rsidRDefault="002F7FB7" w:rsidP="00C0568F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 xml:space="preserve">Население о дате заседания </w:t>
      </w:r>
      <w:r w:rsidR="000B7EBC" w:rsidRPr="008361DD">
        <w:rPr>
          <w:sz w:val="28"/>
          <w:szCs w:val="28"/>
        </w:rPr>
        <w:t xml:space="preserve">Собрания депутатов муниципального района  </w:t>
      </w:r>
      <w:r w:rsidRPr="008361DD">
        <w:rPr>
          <w:sz w:val="28"/>
          <w:szCs w:val="28"/>
        </w:rPr>
        <w:t>информируется через средства массовой информации в те же сроки.</w:t>
      </w:r>
    </w:p>
    <w:p w:rsidR="002F7FB7" w:rsidRPr="008361DD" w:rsidRDefault="00C0568F" w:rsidP="00C0568F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2.14</w:t>
      </w:r>
      <w:r w:rsidR="002F7FB7" w:rsidRPr="008361DD">
        <w:rPr>
          <w:sz w:val="28"/>
          <w:szCs w:val="28"/>
        </w:rPr>
        <w:t xml:space="preserve">.Депутат обязан присутствовать на заседании </w:t>
      </w:r>
      <w:r w:rsidR="000B7EBC" w:rsidRPr="008361DD">
        <w:rPr>
          <w:sz w:val="28"/>
          <w:szCs w:val="28"/>
        </w:rPr>
        <w:t>Собрания депутатов муниципального района</w:t>
      </w:r>
      <w:r w:rsidR="002F7FB7" w:rsidRPr="008361DD">
        <w:rPr>
          <w:sz w:val="28"/>
          <w:szCs w:val="28"/>
        </w:rPr>
        <w:t xml:space="preserve">. О невозможности присутствовать на заседании по уважительной причине, депутат заблаговременно, но не позднее, чем за сутки, информирует председателя </w:t>
      </w:r>
      <w:r w:rsidR="000B7EBC" w:rsidRPr="008361DD">
        <w:rPr>
          <w:sz w:val="28"/>
          <w:szCs w:val="28"/>
        </w:rPr>
        <w:t>Собрания депутатов муниципального района</w:t>
      </w:r>
      <w:r w:rsidR="002F7FB7" w:rsidRPr="008361DD">
        <w:rPr>
          <w:sz w:val="28"/>
          <w:szCs w:val="28"/>
        </w:rPr>
        <w:t xml:space="preserve">, а в его отсутствие – заместителя председателя </w:t>
      </w:r>
      <w:r w:rsidR="000B7EBC" w:rsidRPr="008361DD">
        <w:rPr>
          <w:sz w:val="28"/>
          <w:szCs w:val="28"/>
        </w:rPr>
        <w:t>Собрания депутатов муниципального района</w:t>
      </w:r>
      <w:r w:rsidR="002F7FB7" w:rsidRPr="008361DD">
        <w:rPr>
          <w:sz w:val="28"/>
          <w:szCs w:val="28"/>
        </w:rPr>
        <w:t>.</w:t>
      </w:r>
    </w:p>
    <w:p w:rsidR="00C0568F" w:rsidRPr="008361DD" w:rsidRDefault="00C0568F" w:rsidP="00C0568F">
      <w:pPr>
        <w:pStyle w:val="31"/>
        <w:spacing w:after="0"/>
        <w:ind w:left="0"/>
        <w:jc w:val="both"/>
        <w:rPr>
          <w:sz w:val="28"/>
          <w:szCs w:val="28"/>
        </w:rPr>
      </w:pPr>
    </w:p>
    <w:p w:rsidR="000B7EBC" w:rsidRPr="008361DD" w:rsidRDefault="002F7FB7" w:rsidP="00C0568F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3. ПОДГОТОВКА ВОПРОСОВ, ВНОСИМЫХ НА РАССМОТРЕНИЕ СОБРАНИЯ ДЕПУТАТОВ</w:t>
      </w:r>
    </w:p>
    <w:p w:rsidR="00C0568F" w:rsidRPr="008361DD" w:rsidRDefault="00636BF8" w:rsidP="00636BF8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МУНИЦИПАЛЬНОГО РАЙОНА</w:t>
      </w:r>
    </w:p>
    <w:p w:rsidR="00A04FC6" w:rsidRPr="008361DD" w:rsidRDefault="00A04FC6" w:rsidP="00636BF8">
      <w:pPr>
        <w:pStyle w:val="a3"/>
        <w:spacing w:after="0"/>
        <w:jc w:val="center"/>
        <w:rPr>
          <w:b/>
          <w:sz w:val="28"/>
          <w:szCs w:val="28"/>
          <w:lang w:val="ru-RU"/>
        </w:rPr>
      </w:pPr>
    </w:p>
    <w:p w:rsidR="002F7FB7" w:rsidRPr="008361DD" w:rsidRDefault="002F7FB7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lastRenderedPageBreak/>
        <w:t xml:space="preserve">3.1. Право правотворческой инициативы в Собрании депутатов </w:t>
      </w:r>
      <w:r w:rsidR="00A90634" w:rsidRPr="008361DD">
        <w:rPr>
          <w:szCs w:val="28"/>
        </w:rPr>
        <w:t xml:space="preserve">муниципального района </w:t>
      </w:r>
      <w:r w:rsidRPr="008361DD">
        <w:rPr>
          <w:szCs w:val="28"/>
        </w:rPr>
        <w:t xml:space="preserve">принадлежит депутатам Собрания депутатов муниципального района, главе муниципального района – главе администрации, органам территориального общественного самоуправления, инициативной группе граждан, прокурору района. </w:t>
      </w:r>
    </w:p>
    <w:p w:rsidR="00A90634" w:rsidRPr="008361DD" w:rsidRDefault="002F7FB7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Право правотворческой инициативы осуществляется в форме </w:t>
      </w:r>
      <w:proofErr w:type="gramStart"/>
      <w:r w:rsidRPr="008361DD">
        <w:rPr>
          <w:szCs w:val="28"/>
        </w:rPr>
        <w:t xml:space="preserve">внесения проектов решений </w:t>
      </w:r>
      <w:r w:rsidR="00A90634" w:rsidRPr="008361DD">
        <w:rPr>
          <w:szCs w:val="28"/>
        </w:rPr>
        <w:t>Собрания депутатов муниципального</w:t>
      </w:r>
      <w:proofErr w:type="gramEnd"/>
      <w:r w:rsidR="00A90634" w:rsidRPr="008361DD">
        <w:rPr>
          <w:szCs w:val="28"/>
        </w:rPr>
        <w:t xml:space="preserve"> района</w:t>
      </w:r>
      <w:r w:rsidRPr="008361DD">
        <w:rPr>
          <w:szCs w:val="28"/>
        </w:rPr>
        <w:t xml:space="preserve">, проектов решений о внесении изменений и дополнений в действующие решения </w:t>
      </w:r>
      <w:r w:rsidR="00A90634" w:rsidRPr="008361DD">
        <w:rPr>
          <w:szCs w:val="28"/>
        </w:rPr>
        <w:t>Собрания депутатов муниципального района.</w:t>
      </w:r>
    </w:p>
    <w:p w:rsidR="002F7FB7" w:rsidRPr="008361DD" w:rsidRDefault="002F7FB7" w:rsidP="00C0568F">
      <w:pPr>
        <w:ind w:firstLine="709"/>
        <w:jc w:val="both"/>
        <w:rPr>
          <w:szCs w:val="28"/>
        </w:rPr>
      </w:pPr>
      <w:r w:rsidRPr="008361DD">
        <w:rPr>
          <w:szCs w:val="28"/>
        </w:rPr>
        <w:t>3.2. Необходимым условием внесения проекта решения в Собрание  депутатов</w:t>
      </w:r>
      <w:r w:rsidR="00A90634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в порядке правотворческой инициативы является представление:</w:t>
      </w:r>
    </w:p>
    <w:p w:rsidR="00C0568F" w:rsidRPr="008361DD" w:rsidRDefault="00C0568F" w:rsidP="00C0568F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текста проекта  решения;</w:t>
      </w:r>
    </w:p>
    <w:p w:rsidR="008B7BA7" w:rsidRPr="008361DD" w:rsidRDefault="00C0568F" w:rsidP="008B7BA7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обоснования необходимости принятия данного решения;</w:t>
      </w:r>
    </w:p>
    <w:p w:rsidR="002F7FB7" w:rsidRPr="008361DD" w:rsidRDefault="008B7BA7" w:rsidP="008B7BA7">
      <w:pPr>
        <w:widowControl w:val="0"/>
        <w:suppressAutoHyphens w:val="0"/>
        <w:ind w:firstLine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финансово-экономического обоснования (если принятие решения требует дополнительных материальных и иных затрат).</w:t>
      </w:r>
    </w:p>
    <w:p w:rsidR="002F7FB7" w:rsidRPr="008361DD" w:rsidRDefault="004365AF" w:rsidP="008B7BA7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</w:r>
      <w:r w:rsidR="002F7FB7" w:rsidRPr="008361DD">
        <w:rPr>
          <w:sz w:val="28"/>
          <w:szCs w:val="28"/>
        </w:rPr>
        <w:t>Проекты решений, предусматривающие установление, изменение и отмену местных налогов и сборов, осуществление расходов из средств местного бюджета, принимаются к рассмотрению при наличи</w:t>
      </w:r>
      <w:r w:rsidR="00E06853" w:rsidRPr="008361DD">
        <w:rPr>
          <w:sz w:val="28"/>
          <w:szCs w:val="28"/>
        </w:rPr>
        <w:t xml:space="preserve">и заключения главы </w:t>
      </w:r>
      <w:r w:rsidR="002F7FB7" w:rsidRPr="008361DD">
        <w:rPr>
          <w:sz w:val="28"/>
          <w:szCs w:val="28"/>
        </w:rPr>
        <w:t xml:space="preserve"> муниципального района или по его инициативе.  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3.3. При разработкепроектов ре</w:t>
      </w:r>
      <w:r w:rsidR="008B7BA7" w:rsidRPr="008361DD">
        <w:rPr>
          <w:sz w:val="28"/>
          <w:szCs w:val="28"/>
        </w:rPr>
        <w:t>шений Собрания депутатов</w:t>
      </w:r>
      <w:r w:rsidR="00A90634" w:rsidRPr="008361DD">
        <w:rPr>
          <w:sz w:val="28"/>
          <w:szCs w:val="28"/>
        </w:rPr>
        <w:t xml:space="preserve"> муниципального района</w:t>
      </w:r>
      <w:r w:rsidR="008B7BA7" w:rsidRPr="008361DD">
        <w:rPr>
          <w:sz w:val="28"/>
          <w:szCs w:val="28"/>
        </w:rPr>
        <w:t xml:space="preserve"> должны</w:t>
      </w:r>
      <w:r w:rsidRPr="008361DD">
        <w:rPr>
          <w:sz w:val="28"/>
          <w:szCs w:val="28"/>
        </w:rPr>
        <w:t xml:space="preserve"> соблюдаться следующие требования: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проект </w:t>
      </w:r>
      <w:r w:rsidR="008B7BA7" w:rsidRPr="008361DD">
        <w:rPr>
          <w:sz w:val="28"/>
          <w:szCs w:val="28"/>
        </w:rPr>
        <w:t xml:space="preserve">решения </w:t>
      </w:r>
      <w:r w:rsidR="00A90634" w:rsidRPr="008361DD">
        <w:rPr>
          <w:sz w:val="28"/>
          <w:szCs w:val="28"/>
        </w:rPr>
        <w:t xml:space="preserve">Собрания депутатов муниципального района </w:t>
      </w:r>
      <w:r w:rsidR="008B7BA7" w:rsidRPr="008361DD">
        <w:rPr>
          <w:sz w:val="28"/>
          <w:szCs w:val="28"/>
        </w:rPr>
        <w:t>издаё</w:t>
      </w:r>
      <w:r w:rsidRPr="008361DD">
        <w:rPr>
          <w:sz w:val="28"/>
          <w:szCs w:val="28"/>
        </w:rPr>
        <w:t>тся на основе и во</w:t>
      </w:r>
      <w:r w:rsidR="008B7BA7" w:rsidRPr="008361DD">
        <w:rPr>
          <w:sz w:val="28"/>
          <w:szCs w:val="28"/>
        </w:rPr>
        <w:t xml:space="preserve"> исполнение</w:t>
      </w:r>
      <w:r w:rsidRPr="008361DD">
        <w:rPr>
          <w:sz w:val="28"/>
          <w:szCs w:val="28"/>
        </w:rPr>
        <w:t xml:space="preserve"> законодательства Российской Федерации, законодательства Еврейской автономной области, а также иных нормативных правовых актов в соответствии с действующим законодательством;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проект решения и материалы к нему должны быть краткими, четкими и последовательными, исключающими возможность двоякого толкования;</w:t>
      </w:r>
    </w:p>
    <w:p w:rsidR="002F7FB7" w:rsidRPr="008361DD" w:rsidRDefault="009D68C5" w:rsidP="008B7BA7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</w:r>
      <w:r w:rsidR="002F7FB7" w:rsidRPr="008361DD">
        <w:rPr>
          <w:sz w:val="28"/>
          <w:szCs w:val="28"/>
        </w:rPr>
        <w:t>к проекту решения должна быть приложена пояснительная записка. В пояснительной записке к проекту решения требуется в краткой форме изложить следующие сведения: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- обоснование необходимости разработки проекта решения с указанием нормативного документа (статья, часть, изложение содержания нормативного документа</w:t>
      </w:r>
      <w:r w:rsidR="004365AF" w:rsidRPr="008361DD">
        <w:rPr>
          <w:sz w:val="28"/>
          <w:szCs w:val="28"/>
        </w:rPr>
        <w:t xml:space="preserve">, </w:t>
      </w:r>
      <w:r w:rsidRPr="008361DD">
        <w:rPr>
          <w:sz w:val="28"/>
          <w:szCs w:val="28"/>
        </w:rPr>
        <w:t>на который ссылается разработчик в обосновании проекта решения);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- предмет цели и основные положения проекта решении;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- условия реализации проекта решения;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- последствия реализации проекта решения;</w:t>
      </w:r>
    </w:p>
    <w:p w:rsidR="002F7FB7" w:rsidRPr="008361DD" w:rsidRDefault="002F7FB7" w:rsidP="008B7BA7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- перечень нормативных правовых актов, подлежащих приведению в соответствие в св</w:t>
      </w:r>
      <w:r w:rsidR="009D68C5" w:rsidRPr="008361DD">
        <w:rPr>
          <w:sz w:val="28"/>
          <w:szCs w:val="28"/>
        </w:rPr>
        <w:t>язи с принятием проекта решения</w:t>
      </w:r>
      <w:r w:rsidRPr="008361DD">
        <w:rPr>
          <w:sz w:val="28"/>
          <w:szCs w:val="28"/>
        </w:rPr>
        <w:t xml:space="preserve">; </w:t>
      </w:r>
    </w:p>
    <w:p w:rsidR="002F7FB7" w:rsidRPr="008361DD" w:rsidRDefault="002F7FB7" w:rsidP="008B7BA7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- в проекте четко определяются намеченные меры, исполнители, сроки исполнения, лица и органы на которые возлагается контроль;</w:t>
      </w:r>
    </w:p>
    <w:p w:rsidR="002F7FB7" w:rsidRPr="008361DD" w:rsidRDefault="009D68C5" w:rsidP="009D68C5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- </w:t>
      </w:r>
      <w:r w:rsidR="002F7FB7" w:rsidRPr="008361DD">
        <w:rPr>
          <w:sz w:val="28"/>
          <w:szCs w:val="28"/>
        </w:rPr>
        <w:t>проекты решений по финансово-экономическим вопросам в обязательном порядке согласовываются с финансовым отделом администрации муниципального района;</w:t>
      </w:r>
    </w:p>
    <w:p w:rsidR="002F7FB7" w:rsidRPr="008361DD" w:rsidRDefault="002F7FB7" w:rsidP="008B7BA7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lastRenderedPageBreak/>
        <w:tab/>
        <w:t xml:space="preserve">- проекты, подготовленные во исполнение решений государственных органов или во изменение решений </w:t>
      </w:r>
      <w:r w:rsidR="00A90634" w:rsidRPr="008361DD">
        <w:rPr>
          <w:sz w:val="28"/>
          <w:szCs w:val="28"/>
        </w:rPr>
        <w:t>Собрания депутатов муниципального района</w:t>
      </w:r>
      <w:r w:rsidRPr="008361DD">
        <w:rPr>
          <w:sz w:val="28"/>
          <w:szCs w:val="28"/>
        </w:rPr>
        <w:t>, должны содержать ссылку на их дату, номер и наименование.</w:t>
      </w:r>
    </w:p>
    <w:p w:rsidR="002F7FB7" w:rsidRPr="008361DD" w:rsidRDefault="002F7FB7" w:rsidP="008B7BA7">
      <w:pPr>
        <w:ind w:firstLine="709"/>
        <w:jc w:val="both"/>
        <w:rPr>
          <w:szCs w:val="28"/>
        </w:rPr>
      </w:pPr>
      <w:r w:rsidRPr="008361DD">
        <w:rPr>
          <w:szCs w:val="28"/>
        </w:rPr>
        <w:t>3.4. Непосредственно в тексте, внесенного в Собрание депутатов</w:t>
      </w:r>
      <w:r w:rsidR="00A90634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проекта решения, должны быть включены следующие положения:</w:t>
      </w:r>
    </w:p>
    <w:p w:rsidR="002F7FB7" w:rsidRPr="008361DD" w:rsidRDefault="002F7FB7" w:rsidP="008B7BA7">
      <w:pPr>
        <w:ind w:left="709"/>
        <w:jc w:val="both"/>
        <w:rPr>
          <w:szCs w:val="28"/>
        </w:rPr>
      </w:pPr>
      <w:r w:rsidRPr="008361DD">
        <w:rPr>
          <w:szCs w:val="28"/>
        </w:rPr>
        <w:t>- о сроках и порядке вступления решения в силу;</w:t>
      </w:r>
    </w:p>
    <w:p w:rsidR="002F7FB7" w:rsidRPr="008361DD" w:rsidRDefault="009D68C5" w:rsidP="008B7BA7">
      <w:pPr>
        <w:pStyle w:val="31"/>
        <w:spacing w:after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 xml:space="preserve">- </w:t>
      </w:r>
      <w:r w:rsidR="002F7FB7" w:rsidRPr="008361DD">
        <w:rPr>
          <w:sz w:val="28"/>
          <w:szCs w:val="28"/>
        </w:rPr>
        <w:t>об отмене ранее принятых правовых актов в связи с принятием данного решения;</w:t>
      </w:r>
    </w:p>
    <w:p w:rsidR="002F7FB7" w:rsidRPr="008361DD" w:rsidRDefault="002F7FB7" w:rsidP="008B7BA7">
      <w:pPr>
        <w:ind w:left="709"/>
        <w:jc w:val="both"/>
        <w:rPr>
          <w:szCs w:val="28"/>
        </w:rPr>
      </w:pPr>
      <w:r w:rsidRPr="008361DD">
        <w:rPr>
          <w:szCs w:val="28"/>
        </w:rPr>
        <w:t>- об изменениях и дополнениях в ранее принятые решения.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3.5. На проекте решения, вносимом на рассмотрение заседания Собрания</w:t>
      </w:r>
      <w:r w:rsidR="00A90634" w:rsidRPr="008361DD">
        <w:rPr>
          <w:szCs w:val="28"/>
        </w:rPr>
        <w:t xml:space="preserve"> депутатов муниципального района</w:t>
      </w:r>
      <w:r w:rsidRPr="008361DD">
        <w:rPr>
          <w:szCs w:val="28"/>
        </w:rPr>
        <w:t>, указывается автор, подготовивший документ и дата его подготовки.</w:t>
      </w:r>
    </w:p>
    <w:p w:rsidR="002F7FB7" w:rsidRPr="008361DD" w:rsidRDefault="002F7FB7" w:rsidP="002F7FB7">
      <w:pPr>
        <w:jc w:val="both"/>
        <w:rPr>
          <w:szCs w:val="28"/>
        </w:rPr>
      </w:pPr>
      <w:r w:rsidRPr="008361DD">
        <w:rPr>
          <w:szCs w:val="28"/>
        </w:rPr>
        <w:tab/>
        <w:t>3.6. Если представленный проект решения не отвечает требованиям настоящего Регламента, он возвращается инициатору для устранения</w:t>
      </w:r>
      <w:r w:rsidR="00A90634" w:rsidRPr="008361DD">
        <w:rPr>
          <w:szCs w:val="28"/>
        </w:rPr>
        <w:t xml:space="preserve"> выявленных недостатков (длядо о</w:t>
      </w:r>
      <w:r w:rsidRPr="008361DD">
        <w:rPr>
          <w:szCs w:val="28"/>
        </w:rPr>
        <w:t>формления) и в проект повестки дня не включается.</w:t>
      </w:r>
    </w:p>
    <w:p w:rsidR="002F7FB7" w:rsidRPr="008361DD" w:rsidRDefault="002F7FB7" w:rsidP="009D68C5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3.7. Проекты решений и материалы к ним, на рассмотрение очередного Собрания депутатов</w:t>
      </w:r>
      <w:r w:rsidR="00E06853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>, представляются председателю Собрания депутатов</w:t>
      </w:r>
      <w:r w:rsidR="00001512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 xml:space="preserve"> не позднее десяти дней до начала заседания Собрания депутатов</w:t>
      </w:r>
      <w:r w:rsidR="00001512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>.</w:t>
      </w:r>
    </w:p>
    <w:p w:rsidR="002F7FB7" w:rsidRPr="008361DD" w:rsidRDefault="002F7FB7" w:rsidP="009D68C5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С момента поступления документов в аппарат Собрания депутатов</w:t>
      </w:r>
      <w:r w:rsidR="00001512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>, постоянные комиссии рассматривают их в течение пяти дней.</w:t>
      </w:r>
    </w:p>
    <w:p w:rsidR="002F7FB7" w:rsidRPr="008361DD" w:rsidRDefault="002F7FB7" w:rsidP="009D68C5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Проекты решений и материалы к ним, вносимые на рассмотрение внеочередного заседания Собрания депутатов, представляются председателю Собрания депутатов не позднее, чем за три дня до начала заседания Собрания депутатов</w:t>
      </w:r>
      <w:r w:rsidR="00E06853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>.</w:t>
      </w:r>
    </w:p>
    <w:p w:rsidR="002F7FB7" w:rsidRPr="008361DD" w:rsidRDefault="002F7FB7" w:rsidP="009D68C5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>Проекты решений должны соответствовать требованиям, установленным подпунктами 3.2. – 3.5. настоящего Реглам</w:t>
      </w:r>
      <w:r w:rsidR="009D68C5" w:rsidRPr="008361DD">
        <w:rPr>
          <w:sz w:val="28"/>
          <w:szCs w:val="28"/>
        </w:rPr>
        <w:t>ента, и подлежат регистрации в С</w:t>
      </w:r>
      <w:r w:rsidRPr="008361DD">
        <w:rPr>
          <w:sz w:val="28"/>
          <w:szCs w:val="28"/>
        </w:rPr>
        <w:t>обрании депутатов</w:t>
      </w:r>
      <w:r w:rsidR="00E06853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>.</w:t>
      </w:r>
    </w:p>
    <w:p w:rsidR="002F7FB7" w:rsidRPr="008361DD" w:rsidRDefault="002F7FB7" w:rsidP="009D68C5">
      <w:pPr>
        <w:ind w:firstLine="709"/>
        <w:jc w:val="both"/>
        <w:rPr>
          <w:szCs w:val="28"/>
        </w:rPr>
      </w:pPr>
      <w:r w:rsidRPr="008361DD">
        <w:rPr>
          <w:szCs w:val="28"/>
        </w:rPr>
        <w:t>Депутаты и постоянные комиссии имеют право выступать с содокладами, альтернативными проектами решений, которые представляются в те же сроки, что и основные, если депутат имеет особое мнение, оно прилагается.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3.8. Проект решения, подлежащий рассмотрению на заседании Собрания депутатов</w:t>
      </w:r>
      <w:r w:rsidR="00305057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направляется председателем, а в его отсутствии заместителем председателя, для рассмотрения в соответствующую постоянную комиссию, которая является ответственной за подготовку данного вопроса.</w:t>
      </w:r>
    </w:p>
    <w:p w:rsidR="00305057" w:rsidRPr="008361DD" w:rsidRDefault="00305057" w:rsidP="00636BF8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В случае если постоянные комиссии сочли подготовленными проекты решений, они включаются в повестку </w:t>
      </w:r>
      <w:proofErr w:type="gramStart"/>
      <w:r w:rsidRPr="008361DD">
        <w:rPr>
          <w:sz w:val="28"/>
          <w:szCs w:val="28"/>
        </w:rPr>
        <w:t>дня заседания Собрания депутатов муниципального района</w:t>
      </w:r>
      <w:proofErr w:type="gramEnd"/>
      <w:r w:rsidRPr="008361DD">
        <w:rPr>
          <w:sz w:val="28"/>
          <w:szCs w:val="28"/>
        </w:rPr>
        <w:t>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При необходимости для подготовки решения создается рабочая группа. В ее состав м</w:t>
      </w:r>
      <w:r w:rsidR="00A24B6B" w:rsidRPr="008361DD">
        <w:rPr>
          <w:szCs w:val="28"/>
        </w:rPr>
        <w:t>огут входить депутаты, специалисты</w:t>
      </w:r>
      <w:r w:rsidRPr="008361DD">
        <w:rPr>
          <w:szCs w:val="28"/>
        </w:rPr>
        <w:t xml:space="preserve"> </w:t>
      </w:r>
      <w:r w:rsidRPr="008361DD">
        <w:rPr>
          <w:szCs w:val="28"/>
        </w:rPr>
        <w:lastRenderedPageBreak/>
        <w:t>администрации</w:t>
      </w:r>
      <w:r w:rsidR="00A24B6B" w:rsidRPr="008361DD">
        <w:rPr>
          <w:szCs w:val="28"/>
        </w:rPr>
        <w:t>муниципального района</w:t>
      </w:r>
      <w:r w:rsidRPr="008361DD">
        <w:rPr>
          <w:szCs w:val="28"/>
        </w:rPr>
        <w:t>, представители общественности, общественных организаций.</w:t>
      </w:r>
    </w:p>
    <w:p w:rsidR="00F40D43" w:rsidRPr="008361DD" w:rsidRDefault="002F7FB7" w:rsidP="00F40D43">
      <w:pPr>
        <w:ind w:firstLine="709"/>
        <w:jc w:val="both"/>
        <w:rPr>
          <w:bCs/>
          <w:szCs w:val="28"/>
        </w:rPr>
      </w:pPr>
      <w:r w:rsidRPr="008361DD">
        <w:rPr>
          <w:szCs w:val="28"/>
        </w:rPr>
        <w:t xml:space="preserve">3.9. </w:t>
      </w:r>
      <w:r w:rsidRPr="008361DD">
        <w:rPr>
          <w:bCs/>
          <w:szCs w:val="28"/>
        </w:rPr>
        <w:t xml:space="preserve">Оформленные в соответствии с настоящим Регламентом проекты решений являются основанием для включения вопросов в проект </w:t>
      </w:r>
      <w:proofErr w:type="gramStart"/>
      <w:r w:rsidRPr="008361DD">
        <w:rPr>
          <w:bCs/>
          <w:szCs w:val="28"/>
        </w:rPr>
        <w:t>повестки дня заседания Собрания депутатов</w:t>
      </w:r>
      <w:r w:rsidR="00305057" w:rsidRPr="008361DD">
        <w:rPr>
          <w:bCs/>
          <w:szCs w:val="28"/>
        </w:rPr>
        <w:t xml:space="preserve"> муниципального</w:t>
      </w:r>
      <w:proofErr w:type="gramEnd"/>
      <w:r w:rsidR="00305057" w:rsidRPr="008361DD">
        <w:rPr>
          <w:bCs/>
          <w:szCs w:val="28"/>
        </w:rPr>
        <w:t xml:space="preserve"> района</w:t>
      </w:r>
      <w:r w:rsidRPr="008361DD">
        <w:rPr>
          <w:bCs/>
          <w:szCs w:val="28"/>
        </w:rPr>
        <w:t xml:space="preserve">, которая формируется председателем Собрания депутатов </w:t>
      </w:r>
      <w:r w:rsidR="00305057" w:rsidRPr="008361DD">
        <w:rPr>
          <w:bCs/>
          <w:szCs w:val="28"/>
        </w:rPr>
        <w:t xml:space="preserve">муниципального района </w:t>
      </w:r>
      <w:r w:rsidRPr="008361DD">
        <w:rPr>
          <w:bCs/>
          <w:szCs w:val="28"/>
        </w:rPr>
        <w:t>не позднее, чем за 6 дней до дня заседания Собрания депутатов</w:t>
      </w:r>
      <w:r w:rsidR="00305057" w:rsidRPr="008361DD">
        <w:rPr>
          <w:bCs/>
          <w:szCs w:val="28"/>
        </w:rPr>
        <w:t xml:space="preserve"> муниципального района</w:t>
      </w:r>
      <w:r w:rsidRPr="008361DD">
        <w:rPr>
          <w:bCs/>
          <w:szCs w:val="28"/>
        </w:rPr>
        <w:t>.</w:t>
      </w:r>
    </w:p>
    <w:p w:rsidR="00F40D43" w:rsidRPr="008361DD" w:rsidRDefault="002F7FB7" w:rsidP="00B83321">
      <w:pPr>
        <w:pStyle w:val="31"/>
        <w:spacing w:after="0"/>
        <w:ind w:left="0" w:firstLine="708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Проект повестки очередного заседания Собрания депутатов </w:t>
      </w:r>
      <w:r w:rsidR="00305057" w:rsidRPr="008361DD">
        <w:rPr>
          <w:sz w:val="28"/>
          <w:szCs w:val="28"/>
        </w:rPr>
        <w:t xml:space="preserve">муниципального района вместе с проектами решений </w:t>
      </w:r>
      <w:r w:rsidRPr="008361DD">
        <w:rPr>
          <w:sz w:val="28"/>
          <w:szCs w:val="28"/>
        </w:rPr>
        <w:t>направляются для ознакомления</w:t>
      </w:r>
      <w:r w:rsidR="00305057" w:rsidRPr="008361DD">
        <w:rPr>
          <w:sz w:val="28"/>
          <w:szCs w:val="28"/>
        </w:rPr>
        <w:t xml:space="preserve"> и изучения депутатам, прокурору,</w:t>
      </w:r>
      <w:r w:rsidRPr="008361DD">
        <w:rPr>
          <w:sz w:val="28"/>
          <w:szCs w:val="28"/>
        </w:rPr>
        <w:t xml:space="preserve"> главе муниципального района, не </w:t>
      </w:r>
      <w:proofErr w:type="gramStart"/>
      <w:r w:rsidRPr="008361DD">
        <w:rPr>
          <w:sz w:val="28"/>
          <w:szCs w:val="28"/>
        </w:rPr>
        <w:t>позднее</w:t>
      </w:r>
      <w:proofErr w:type="gramEnd"/>
      <w:r w:rsidRPr="008361DD">
        <w:rPr>
          <w:sz w:val="28"/>
          <w:szCs w:val="28"/>
        </w:rPr>
        <w:t xml:space="preserve"> чем </w:t>
      </w:r>
      <w:r w:rsidR="009A340E" w:rsidRPr="008361DD">
        <w:rPr>
          <w:sz w:val="28"/>
          <w:szCs w:val="28"/>
        </w:rPr>
        <w:t>за 5</w:t>
      </w:r>
      <w:r w:rsidRPr="008361DD">
        <w:rPr>
          <w:sz w:val="28"/>
          <w:szCs w:val="28"/>
        </w:rPr>
        <w:t xml:space="preserve"> дней</w:t>
      </w:r>
      <w:r w:rsidR="00B83321" w:rsidRPr="008361DD">
        <w:rPr>
          <w:sz w:val="28"/>
          <w:szCs w:val="28"/>
        </w:rPr>
        <w:t xml:space="preserve"> до  заседания Собрания депутатов муниципального района   и размещаются на официальном сайте Октябрьского муниципального района (</w:t>
      </w:r>
      <w:r w:rsidR="00B83321" w:rsidRPr="008361DD">
        <w:rPr>
          <w:sz w:val="28"/>
          <w:szCs w:val="28"/>
          <w:lang w:val="en-US"/>
        </w:rPr>
        <w:t>www</w:t>
      </w:r>
      <w:r w:rsidR="00B83321" w:rsidRPr="008361DD">
        <w:rPr>
          <w:sz w:val="28"/>
          <w:szCs w:val="28"/>
        </w:rPr>
        <w:t>.</w:t>
      </w:r>
      <w:proofErr w:type="spellStart"/>
      <w:r w:rsidR="00B83321" w:rsidRPr="008361DD">
        <w:rPr>
          <w:sz w:val="28"/>
          <w:szCs w:val="28"/>
          <w:lang w:val="en-US"/>
        </w:rPr>
        <w:t>okt</w:t>
      </w:r>
      <w:proofErr w:type="spellEnd"/>
      <w:r w:rsidR="00B83321" w:rsidRPr="008361DD">
        <w:rPr>
          <w:sz w:val="28"/>
          <w:szCs w:val="28"/>
        </w:rPr>
        <w:t>.</w:t>
      </w:r>
      <w:proofErr w:type="spellStart"/>
      <w:r w:rsidR="00B83321" w:rsidRPr="008361DD">
        <w:rPr>
          <w:sz w:val="28"/>
          <w:szCs w:val="28"/>
          <w:lang w:val="en-US"/>
        </w:rPr>
        <w:t>eao</w:t>
      </w:r>
      <w:proofErr w:type="spellEnd"/>
      <w:r w:rsidR="00B83321" w:rsidRPr="008361DD">
        <w:rPr>
          <w:sz w:val="28"/>
          <w:szCs w:val="28"/>
        </w:rPr>
        <w:t>.</w:t>
      </w:r>
      <w:proofErr w:type="spellStart"/>
      <w:r w:rsidR="00B83321" w:rsidRPr="008361DD">
        <w:rPr>
          <w:sz w:val="28"/>
          <w:szCs w:val="28"/>
          <w:lang w:val="en-US"/>
        </w:rPr>
        <w:t>ru</w:t>
      </w:r>
      <w:proofErr w:type="spellEnd"/>
      <w:r w:rsidR="00B83321" w:rsidRPr="008361DD">
        <w:rPr>
          <w:sz w:val="28"/>
          <w:szCs w:val="28"/>
        </w:rPr>
        <w:t>),  за исключением проектов решений, которые принимаются в опросном порядке, и считается внесённым со дня его регистрации в аппарате Собрания депутатов муниципального района.</w:t>
      </w:r>
    </w:p>
    <w:p w:rsidR="002F7FB7" w:rsidRPr="008361DD" w:rsidRDefault="002F7FB7" w:rsidP="00A24B6B">
      <w:pPr>
        <w:ind w:firstLine="709"/>
        <w:jc w:val="both"/>
        <w:rPr>
          <w:bCs/>
          <w:szCs w:val="28"/>
        </w:rPr>
      </w:pPr>
      <w:r w:rsidRPr="008361DD">
        <w:rPr>
          <w:bCs/>
          <w:szCs w:val="28"/>
        </w:rPr>
        <w:t>3.10 Деятельность Собрания депутатов</w:t>
      </w:r>
      <w:r w:rsidR="00B83321" w:rsidRPr="008361DD">
        <w:rPr>
          <w:bCs/>
          <w:szCs w:val="28"/>
        </w:rPr>
        <w:t xml:space="preserve"> муниципального района</w:t>
      </w:r>
      <w:r w:rsidRPr="008361DD">
        <w:rPr>
          <w:bCs/>
          <w:szCs w:val="28"/>
        </w:rPr>
        <w:t>, постоянных комиссий и рабочих групп освещается в средствах массовой информации</w:t>
      </w:r>
      <w:r w:rsidR="00A24B6B" w:rsidRPr="008361DD">
        <w:rPr>
          <w:bCs/>
          <w:szCs w:val="28"/>
        </w:rPr>
        <w:t>,</w:t>
      </w:r>
      <w:r w:rsidR="00E06853" w:rsidRPr="008361DD">
        <w:rPr>
          <w:bCs/>
          <w:szCs w:val="28"/>
        </w:rPr>
        <w:t xml:space="preserve"> информационных площадках,</w:t>
      </w:r>
      <w:r w:rsidRPr="008361DD">
        <w:rPr>
          <w:bCs/>
          <w:szCs w:val="28"/>
        </w:rPr>
        <w:t xml:space="preserve"> либо доводится до сведения населения иным способом, определенным Собранием депутатов</w:t>
      </w:r>
      <w:r w:rsidR="00B83321" w:rsidRPr="008361DD">
        <w:rPr>
          <w:bCs/>
          <w:szCs w:val="28"/>
        </w:rPr>
        <w:t xml:space="preserve"> муниципального района</w:t>
      </w:r>
      <w:r w:rsidRPr="008361DD">
        <w:rPr>
          <w:bCs/>
          <w:szCs w:val="28"/>
        </w:rPr>
        <w:t>.</w:t>
      </w:r>
    </w:p>
    <w:p w:rsidR="00305057" w:rsidRPr="008361DD" w:rsidRDefault="00305057" w:rsidP="00305057">
      <w:pPr>
        <w:pStyle w:val="31"/>
        <w:spacing w:after="0"/>
        <w:ind w:left="0" w:firstLine="708"/>
        <w:jc w:val="both"/>
        <w:rPr>
          <w:color w:val="7030A0"/>
          <w:sz w:val="28"/>
          <w:szCs w:val="28"/>
        </w:rPr>
      </w:pPr>
    </w:p>
    <w:p w:rsidR="00A24B6B" w:rsidRPr="008361DD" w:rsidRDefault="00A24B6B" w:rsidP="00A24B6B">
      <w:pPr>
        <w:ind w:firstLine="709"/>
        <w:jc w:val="both"/>
        <w:rPr>
          <w:bCs/>
          <w:szCs w:val="28"/>
        </w:rPr>
      </w:pPr>
    </w:p>
    <w:p w:rsidR="002F7FB7" w:rsidRPr="008361DD" w:rsidRDefault="002F7FB7" w:rsidP="00A24B6B">
      <w:pPr>
        <w:pStyle w:val="21"/>
        <w:spacing w:after="0" w:line="240" w:lineRule="auto"/>
        <w:jc w:val="center"/>
        <w:rPr>
          <w:b/>
          <w:szCs w:val="28"/>
        </w:rPr>
      </w:pPr>
      <w:r w:rsidRPr="008361DD">
        <w:rPr>
          <w:b/>
          <w:szCs w:val="28"/>
        </w:rPr>
        <w:t xml:space="preserve">ГЛАВА 4. ПОРЯДОК </w:t>
      </w:r>
      <w:proofErr w:type="gramStart"/>
      <w:r w:rsidRPr="008361DD">
        <w:rPr>
          <w:b/>
          <w:szCs w:val="28"/>
        </w:rPr>
        <w:t>ПРОВЕДЕНИЯ ЗАСЕДАНИЯ</w:t>
      </w:r>
      <w:r w:rsidR="00E06853" w:rsidRPr="008361DD">
        <w:rPr>
          <w:b/>
          <w:szCs w:val="28"/>
        </w:rPr>
        <w:t xml:space="preserve"> СОБРАНИЯ ДЕПУТАТОВ МУНИЦИПАЛЬНОГО РАЙОНА</w:t>
      </w:r>
      <w:proofErr w:type="gramEnd"/>
      <w:r w:rsidRPr="008361DD">
        <w:rPr>
          <w:b/>
          <w:szCs w:val="28"/>
        </w:rPr>
        <w:t>.</w:t>
      </w:r>
    </w:p>
    <w:p w:rsidR="00A24B6B" w:rsidRPr="008361DD" w:rsidRDefault="00A24B6B" w:rsidP="00A24B6B">
      <w:pPr>
        <w:pStyle w:val="21"/>
        <w:spacing w:after="0" w:line="240" w:lineRule="auto"/>
        <w:jc w:val="center"/>
        <w:rPr>
          <w:b/>
          <w:szCs w:val="28"/>
        </w:rPr>
      </w:pP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4.1.Заседания </w:t>
      </w:r>
      <w:r w:rsidR="00A90634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, как правило, проводятся с 11 часов до 17 часов с перерывами до 15 минут через каждые полтора часа работы Собрания и часовым перерывом на обед. Общая продолжительность заседания определяется содержанием повестки. По решению депутатов время заседания может быть продлено. В конце заседания отводится время, продолжительностью до 10 мин., для выступления депутатов Собрания с заявлениями и обращениями, если при утверждении повестки дня заседания не принято иного решения. В целях получения дополнительной информации, для проведения консультаций или по другим, определяемым Собранием депутатов</w:t>
      </w:r>
      <w:r w:rsidR="00A90634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основаниям, заседание может быть прервано.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Заседание </w:t>
      </w:r>
      <w:r w:rsidR="00A90634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проводится гласно и носит открытый характер.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>Ход заседания фиксируется путем ведения протокола.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>4.2.  При открытии заседания председательствующий сообщает о числе присутствующих и отсутствующих депутатов, причинах их отсутствия, количестве и составе приглашенных и других лиц.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lastRenderedPageBreak/>
        <w:t xml:space="preserve">Заседание </w:t>
      </w:r>
      <w:r w:rsidR="00A90634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считается правомочным</w:t>
      </w:r>
      <w:r w:rsidR="00013E5C" w:rsidRPr="008361DD">
        <w:rPr>
          <w:szCs w:val="28"/>
        </w:rPr>
        <w:t>,</w:t>
      </w:r>
      <w:r w:rsidRPr="008361DD">
        <w:rPr>
          <w:szCs w:val="28"/>
        </w:rPr>
        <w:t xml:space="preserve"> если на нем присутствует не менее 50 процентов от установленного численного состава.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Дата заседания </w:t>
      </w:r>
      <w:r w:rsidR="00A90634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 xml:space="preserve">устанавливается председателем </w:t>
      </w:r>
      <w:r w:rsidR="00A90634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.</w:t>
      </w:r>
    </w:p>
    <w:p w:rsidR="002F7FB7" w:rsidRPr="008361DD" w:rsidRDefault="002F7FB7" w:rsidP="00013E5C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Должностные лица администрации муниципального района вправе присутствовать на заседаниях </w:t>
      </w:r>
      <w:r w:rsidR="00A90634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при рассмотрении вопросов, относящихся к компетенции администрации.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На заседания </w:t>
      </w:r>
      <w:r w:rsidR="00A90634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 xml:space="preserve">могут быть приглашены представители органов государственной власти и общественных организаций, руководители и специалисты предприятий, учреждений, организаций любых форм собственности по предложению постоянной комиссии, администрации муниципального района, готовящих вопрос на заседание </w:t>
      </w:r>
      <w:r w:rsidR="00A90634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 xml:space="preserve">, избиратели. 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>Представители средств массовой информации имеют право присутствовать на заседаниях Собрания депутатов</w:t>
      </w:r>
      <w:r w:rsidR="00E06853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при наличии служебного удостоверения.</w:t>
      </w:r>
    </w:p>
    <w:p w:rsidR="002F7FB7" w:rsidRPr="008361DD" w:rsidRDefault="002F7FB7" w:rsidP="00A24B6B">
      <w:pPr>
        <w:ind w:firstLine="709"/>
        <w:jc w:val="both"/>
        <w:rPr>
          <w:szCs w:val="28"/>
        </w:rPr>
      </w:pPr>
      <w:r w:rsidRPr="008361DD">
        <w:rPr>
          <w:szCs w:val="28"/>
        </w:rPr>
        <w:t>4.</w:t>
      </w:r>
      <w:r w:rsidR="008361DD">
        <w:rPr>
          <w:szCs w:val="28"/>
        </w:rPr>
        <w:t>3</w:t>
      </w:r>
      <w:r w:rsidRPr="008361DD">
        <w:rPr>
          <w:szCs w:val="28"/>
        </w:rPr>
        <w:t>. Приглашенные обязаны соблюдать порядок в зале заседания, подчиняться распоряжениям председательствующего. Слово для выступления им может предоставляться после выступления депутатов.</w:t>
      </w:r>
    </w:p>
    <w:p w:rsidR="002F7FB7" w:rsidRPr="008361DD" w:rsidRDefault="002F7FB7" w:rsidP="00013E5C">
      <w:pPr>
        <w:ind w:firstLine="709"/>
        <w:jc w:val="both"/>
        <w:rPr>
          <w:szCs w:val="28"/>
        </w:rPr>
      </w:pPr>
      <w:r w:rsidRPr="008361DD">
        <w:rPr>
          <w:szCs w:val="28"/>
        </w:rPr>
        <w:t>После открытия заседания Собрания депутатов</w:t>
      </w:r>
      <w:r w:rsidR="00E06853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председательствующий оглашает проект повестки дня, который принимается за основу открытым голосованием большинством голосов от числа присутствующих на заседании депутатов.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Если проект повестки дня не принят за основу, то по каждому вопросу, предложенному в проекте повестки, проводится голосование с формулировкой «О включении в повестку дня заседания вопроса...». 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4.</w:t>
      </w:r>
      <w:r w:rsidR="008361DD">
        <w:rPr>
          <w:szCs w:val="28"/>
        </w:rPr>
        <w:t>4</w:t>
      </w:r>
      <w:r w:rsidRPr="008361DD">
        <w:rPr>
          <w:szCs w:val="28"/>
        </w:rPr>
        <w:t>. После принятия проекта повестки дня за основу, депутатами могут быть поданы предложения по ее изменению, дополнению и (или) по порядку рассмотрения вопросов. Перед голосованием о включении в повестку дня дополнительного вопроса автору предоставляется до трех минут для обоснования его предложения, после чего принимается решение по данному вопросу.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Без голосования подлежат включению в повестку дня заседания Собрания депутатов</w:t>
      </w:r>
      <w:r w:rsidR="00B83321" w:rsidRPr="008361DD">
        <w:rPr>
          <w:szCs w:val="28"/>
        </w:rPr>
        <w:t xml:space="preserve"> муниципального </w:t>
      </w:r>
      <w:proofErr w:type="gramStart"/>
      <w:r w:rsidR="00B83321" w:rsidRPr="008361DD">
        <w:rPr>
          <w:szCs w:val="28"/>
        </w:rPr>
        <w:t>района</w:t>
      </w:r>
      <w:proofErr w:type="gramEnd"/>
      <w:r w:rsidRPr="008361DD">
        <w:rPr>
          <w:szCs w:val="28"/>
        </w:rPr>
        <w:t xml:space="preserve"> следующие вопросы:</w:t>
      </w:r>
    </w:p>
    <w:p w:rsidR="00013E5C" w:rsidRPr="008361DD" w:rsidRDefault="00D3050D" w:rsidP="00013E5C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</w:r>
      <w:r w:rsidR="00013E5C" w:rsidRPr="008361DD">
        <w:rPr>
          <w:sz w:val="28"/>
          <w:szCs w:val="28"/>
        </w:rPr>
        <w:t xml:space="preserve">- </w:t>
      </w:r>
      <w:r w:rsidR="002F7FB7" w:rsidRPr="008361DD">
        <w:rPr>
          <w:sz w:val="28"/>
          <w:szCs w:val="28"/>
        </w:rPr>
        <w:t>протесты и представления прокурора на решения, принятые Собранием депутатов</w:t>
      </w:r>
      <w:r w:rsidR="00B83321" w:rsidRPr="008361DD">
        <w:rPr>
          <w:sz w:val="28"/>
          <w:szCs w:val="28"/>
        </w:rPr>
        <w:t xml:space="preserve"> муниципального района</w:t>
      </w:r>
      <w:r w:rsidR="002F7FB7" w:rsidRPr="008361DD">
        <w:rPr>
          <w:sz w:val="28"/>
          <w:szCs w:val="28"/>
        </w:rPr>
        <w:t>;</w:t>
      </w:r>
    </w:p>
    <w:p w:rsidR="002F7FB7" w:rsidRPr="008361DD" w:rsidRDefault="00013E5C" w:rsidP="00013E5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-   </w:t>
      </w:r>
      <w:r w:rsidR="002F7FB7" w:rsidRPr="008361DD">
        <w:rPr>
          <w:sz w:val="28"/>
          <w:szCs w:val="28"/>
        </w:rPr>
        <w:t>предложения о досрочном п</w:t>
      </w:r>
      <w:r w:rsidRPr="008361DD">
        <w:rPr>
          <w:sz w:val="28"/>
          <w:szCs w:val="28"/>
        </w:rPr>
        <w:t>рекращении полномочий депутатов.</w:t>
      </w:r>
    </w:p>
    <w:p w:rsidR="002F7FB7" w:rsidRPr="008361DD" w:rsidRDefault="002F7FB7" w:rsidP="008D03E1">
      <w:pPr>
        <w:ind w:firstLine="709"/>
        <w:jc w:val="both"/>
        <w:rPr>
          <w:szCs w:val="28"/>
        </w:rPr>
      </w:pPr>
      <w:r w:rsidRPr="008361DD">
        <w:rPr>
          <w:szCs w:val="28"/>
        </w:rPr>
        <w:t>4.</w:t>
      </w:r>
      <w:r w:rsidR="008361DD">
        <w:rPr>
          <w:szCs w:val="28"/>
        </w:rPr>
        <w:t>5</w:t>
      </w:r>
      <w:r w:rsidRPr="008361DD">
        <w:rPr>
          <w:szCs w:val="28"/>
        </w:rPr>
        <w:t>. Для доклада на заседании предоставляется, как правило, до 15 минут, для содоклада до 10 минут, выступающим в прениях до 5 минут, для выступления по порядку ведения, мотивам голосования, для справок, вопросов до 3 минут, для повторного выступления до 3 минут. По истечении установленного времени председательствующий имеет право после предупреждения прервать выступающего или с согласия большинства присутствующих депутатов продлить время для выступления.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lastRenderedPageBreak/>
        <w:t>4.</w:t>
      </w:r>
      <w:r w:rsidR="008361DD">
        <w:rPr>
          <w:szCs w:val="28"/>
        </w:rPr>
        <w:t>6</w:t>
      </w:r>
      <w:r w:rsidRPr="008361DD">
        <w:rPr>
          <w:szCs w:val="28"/>
        </w:rPr>
        <w:t xml:space="preserve">. Выступление депутатов в прениях более двух раз по одному и тому же вопросу не допускается. Прения прекращаются по решению </w:t>
      </w:r>
      <w:r w:rsidR="00B83321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. Перед постановкой вопроса о прекращении прений, председательствующий информирует депутатов о числе записавшихся для выступления  и выступивших, выясняет, кто настаивает на предоставлении слова.</w:t>
      </w:r>
    </w:p>
    <w:p w:rsidR="002F7FB7" w:rsidRPr="008361DD" w:rsidRDefault="00013E5C" w:rsidP="00013E5C">
      <w:pPr>
        <w:ind w:firstLine="709"/>
        <w:jc w:val="both"/>
        <w:rPr>
          <w:szCs w:val="28"/>
        </w:rPr>
      </w:pPr>
      <w:r w:rsidRPr="008361DD">
        <w:rPr>
          <w:szCs w:val="28"/>
        </w:rPr>
        <w:t>4.</w:t>
      </w:r>
      <w:r w:rsidR="008361DD">
        <w:rPr>
          <w:szCs w:val="28"/>
        </w:rPr>
        <w:t>7</w:t>
      </w:r>
      <w:r w:rsidRPr="008361DD">
        <w:rPr>
          <w:szCs w:val="28"/>
        </w:rPr>
        <w:t xml:space="preserve">.  </w:t>
      </w:r>
      <w:r w:rsidR="002F7FB7" w:rsidRPr="008361DD">
        <w:rPr>
          <w:szCs w:val="28"/>
        </w:rPr>
        <w:t xml:space="preserve">Депутаты </w:t>
      </w:r>
      <w:r w:rsidR="00B83321" w:rsidRPr="008361DD">
        <w:rPr>
          <w:szCs w:val="28"/>
        </w:rPr>
        <w:t xml:space="preserve">Собрания депутатов муниципального района </w:t>
      </w:r>
      <w:r w:rsidR="002F7FB7" w:rsidRPr="008361DD">
        <w:rPr>
          <w:szCs w:val="28"/>
        </w:rPr>
        <w:t>имеют право выступать по любому, внесенному в повестку дня, вопросу.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4.</w:t>
      </w:r>
      <w:r w:rsidR="008361DD">
        <w:rPr>
          <w:szCs w:val="28"/>
        </w:rPr>
        <w:t>8</w:t>
      </w:r>
      <w:r w:rsidRPr="008361DD">
        <w:rPr>
          <w:szCs w:val="28"/>
        </w:rPr>
        <w:t xml:space="preserve">. Депутат </w:t>
      </w:r>
      <w:r w:rsidR="00B83321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выступает на заседании Собрания депутатов после предоставления ему слова председательствующим на заседании. Председательствующий на заседании предоставляет слово для участия в прениях в порядке поступления заявлений. С согласия депутатов председательствующий может изменить очередность выступлений с объявлением мотивов такого изменения.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4.</w:t>
      </w:r>
      <w:r w:rsidR="008361DD">
        <w:rPr>
          <w:szCs w:val="28"/>
        </w:rPr>
        <w:t>9</w:t>
      </w:r>
      <w:r w:rsidRPr="008361DD">
        <w:rPr>
          <w:szCs w:val="28"/>
        </w:rPr>
        <w:t>. Передача права на выступление в пользу другого депутата не допускается. Слово по порядку ведения заседания Собрания, для справки, ответа на вопрос и дачи разъяснения, для чрезвычайного сообщения может быть предоставлено председательствующим вне очереди. Преимущественное право выступления предоставляется депутату, внесшему вопрос на рассмотрение. Вопросы докладчикам направляются в письменном виде или задаются с мест.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4.1</w:t>
      </w:r>
      <w:r w:rsidR="008361DD">
        <w:rPr>
          <w:szCs w:val="28"/>
        </w:rPr>
        <w:t>0</w:t>
      </w:r>
      <w:r w:rsidRPr="008361DD">
        <w:rPr>
          <w:szCs w:val="28"/>
        </w:rPr>
        <w:t xml:space="preserve">. Никто не вправе выступать на заседании </w:t>
      </w:r>
      <w:r w:rsidR="00B83321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без разрешения председательствующего, использовать в своей речи грубые и некорректные выражения, призывать к незаконным действиям. Нарушившего это правило, председательствующий без предупреждения лишает слова в обсуждении данного вопроса.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4.1</w:t>
      </w:r>
      <w:r w:rsidR="008361DD">
        <w:rPr>
          <w:szCs w:val="28"/>
        </w:rPr>
        <w:t>1</w:t>
      </w:r>
      <w:r w:rsidRPr="008361DD">
        <w:rPr>
          <w:szCs w:val="28"/>
        </w:rPr>
        <w:t xml:space="preserve">. Если выступающий отклоняется от обсуждаемой темы, председательствующий вправе </w:t>
      </w:r>
      <w:r w:rsidR="00013E5C" w:rsidRPr="008361DD">
        <w:rPr>
          <w:szCs w:val="28"/>
        </w:rPr>
        <w:t>сделать ему замечание. В случае</w:t>
      </w:r>
      <w:r w:rsidRPr="008361DD">
        <w:rPr>
          <w:szCs w:val="28"/>
        </w:rPr>
        <w:t xml:space="preserve"> если выступающий после предупреждения продолжает выступать не по теме, то председательствующий лишает его слова.</w:t>
      </w:r>
    </w:p>
    <w:p w:rsidR="002F7FB7" w:rsidRPr="008361DD" w:rsidRDefault="00013E5C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4.1</w:t>
      </w:r>
      <w:r w:rsidR="008361DD">
        <w:rPr>
          <w:szCs w:val="28"/>
        </w:rPr>
        <w:t>2</w:t>
      </w:r>
      <w:r w:rsidRPr="008361DD">
        <w:rPr>
          <w:szCs w:val="28"/>
        </w:rPr>
        <w:t xml:space="preserve">. </w:t>
      </w:r>
      <w:r w:rsidR="002F7FB7" w:rsidRPr="008361DD">
        <w:rPr>
          <w:szCs w:val="28"/>
        </w:rPr>
        <w:t>Председательствующий не имеет права давать оценки выступлениям депутатов и комментировать их.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4.1</w:t>
      </w:r>
      <w:r w:rsidR="008361DD">
        <w:rPr>
          <w:szCs w:val="28"/>
        </w:rPr>
        <w:t>3</w:t>
      </w:r>
      <w:r w:rsidRPr="008361DD">
        <w:rPr>
          <w:szCs w:val="28"/>
        </w:rPr>
        <w:t xml:space="preserve">.На каждом заседании </w:t>
      </w:r>
      <w:r w:rsidR="00B83321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ведется протокол. Протокол оформляется в течение 7 дней, подписывается председателем Собрания депутатов</w:t>
      </w:r>
      <w:r w:rsidR="008D03E1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а в его отсутствие заместителем председателя.</w:t>
      </w:r>
    </w:p>
    <w:p w:rsidR="002F7FB7" w:rsidRPr="008361DD" w:rsidRDefault="002F7FB7" w:rsidP="008D03E1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В протоколе заседания </w:t>
      </w:r>
      <w:r w:rsidR="00B83321" w:rsidRPr="008361DD">
        <w:rPr>
          <w:szCs w:val="28"/>
        </w:rPr>
        <w:t>Собрания депутатов муниципального района</w:t>
      </w:r>
      <w:r w:rsidR="008D03E1" w:rsidRPr="008361DD">
        <w:rPr>
          <w:szCs w:val="28"/>
        </w:rPr>
        <w:t xml:space="preserve"> указывается</w:t>
      </w:r>
      <w:r w:rsidRPr="008361DD">
        <w:rPr>
          <w:szCs w:val="28"/>
        </w:rPr>
        <w:t>:</w:t>
      </w:r>
    </w:p>
    <w:p w:rsidR="002F7FB7" w:rsidRPr="008361DD" w:rsidRDefault="002F7FB7" w:rsidP="00210820">
      <w:pPr>
        <w:ind w:left="709"/>
        <w:jc w:val="both"/>
        <w:rPr>
          <w:szCs w:val="28"/>
        </w:rPr>
      </w:pPr>
      <w:r w:rsidRPr="008361DD">
        <w:rPr>
          <w:szCs w:val="28"/>
        </w:rPr>
        <w:t>-  порядковый номер заседания,  дата и место проведения;</w:t>
      </w:r>
    </w:p>
    <w:p w:rsidR="002F7FB7" w:rsidRPr="008361DD" w:rsidRDefault="00210820" w:rsidP="00210820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- </w:t>
      </w:r>
      <w:r w:rsidR="002F7FB7" w:rsidRPr="008361DD">
        <w:rPr>
          <w:sz w:val="28"/>
          <w:szCs w:val="28"/>
        </w:rPr>
        <w:t xml:space="preserve">численный состав </w:t>
      </w:r>
      <w:r w:rsidR="00B83321" w:rsidRPr="008361DD">
        <w:rPr>
          <w:sz w:val="28"/>
          <w:szCs w:val="28"/>
        </w:rPr>
        <w:t>Собрания депутатов муниципального района</w:t>
      </w:r>
      <w:r w:rsidR="002F7FB7" w:rsidRPr="008361DD">
        <w:rPr>
          <w:sz w:val="28"/>
          <w:szCs w:val="28"/>
        </w:rPr>
        <w:t>, число депутатов, присутствующих и отсутствующих;</w:t>
      </w:r>
    </w:p>
    <w:p w:rsidR="002F7FB7" w:rsidRPr="008361DD" w:rsidRDefault="002F7FB7" w:rsidP="00210820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 xml:space="preserve">- повестка  дня заседания, кем вносится вопрос на рассмотрение </w:t>
      </w:r>
      <w:r w:rsidR="00B83321" w:rsidRPr="008361DD">
        <w:rPr>
          <w:sz w:val="28"/>
          <w:szCs w:val="28"/>
        </w:rPr>
        <w:t>Собрания депутатов муниципального район</w:t>
      </w:r>
      <w:r w:rsidR="008D03E1" w:rsidRPr="008361DD">
        <w:rPr>
          <w:sz w:val="28"/>
          <w:szCs w:val="28"/>
        </w:rPr>
        <w:t>а</w:t>
      </w:r>
      <w:r w:rsidRPr="008361DD">
        <w:rPr>
          <w:sz w:val="28"/>
          <w:szCs w:val="28"/>
        </w:rPr>
        <w:t>;</w:t>
      </w:r>
    </w:p>
    <w:p w:rsidR="002F7FB7" w:rsidRPr="008361DD" w:rsidRDefault="002F7FB7" w:rsidP="00210820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</w:r>
      <w:proofErr w:type="gramStart"/>
      <w:r w:rsidRPr="008361DD">
        <w:rPr>
          <w:sz w:val="28"/>
          <w:szCs w:val="28"/>
        </w:rPr>
        <w:t>- фамилии выступивших с докл</w:t>
      </w:r>
      <w:r w:rsidR="00210820" w:rsidRPr="008361DD">
        <w:rPr>
          <w:sz w:val="28"/>
          <w:szCs w:val="28"/>
        </w:rPr>
        <w:t xml:space="preserve">адами, содокладами, в прениях, </w:t>
      </w:r>
      <w:r w:rsidRPr="008361DD">
        <w:rPr>
          <w:sz w:val="28"/>
          <w:szCs w:val="28"/>
        </w:rPr>
        <w:t>внесших обращения, запрос, задавших устно или письменно вопрос докладчикам;</w:t>
      </w:r>
      <w:proofErr w:type="gramEnd"/>
    </w:p>
    <w:p w:rsidR="002F7FB7" w:rsidRPr="008361DD" w:rsidRDefault="002F7FB7" w:rsidP="00210820">
      <w:pPr>
        <w:pStyle w:val="31"/>
        <w:spacing w:after="0"/>
        <w:ind w:left="0" w:firstLine="283"/>
        <w:jc w:val="both"/>
        <w:rPr>
          <w:sz w:val="28"/>
          <w:szCs w:val="28"/>
        </w:rPr>
      </w:pPr>
      <w:r w:rsidRPr="008361DD">
        <w:rPr>
          <w:sz w:val="28"/>
          <w:szCs w:val="28"/>
        </w:rPr>
        <w:lastRenderedPageBreak/>
        <w:tab/>
        <w:t>- перечень всех принятых решений с указанием числа голосов, поданных «за», «против», «воздержался»;</w:t>
      </w:r>
    </w:p>
    <w:p w:rsidR="002F7FB7" w:rsidRPr="008361DD" w:rsidRDefault="002F7FB7" w:rsidP="00210820">
      <w:pPr>
        <w:pStyle w:val="31"/>
        <w:spacing w:after="0"/>
        <w:ind w:left="0" w:firstLine="283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- переданные председательствующему письменные предложения и замечания тех депутатов, которые записались для выступления, но не получили слова ввиду прекращения прений;</w:t>
      </w:r>
    </w:p>
    <w:p w:rsidR="00D3050D" w:rsidRPr="008361DD" w:rsidRDefault="002F7FB7" w:rsidP="00210820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-  к протоколу заседания прилагаютс</w:t>
      </w:r>
      <w:r w:rsidR="00210820" w:rsidRPr="008361DD">
        <w:rPr>
          <w:sz w:val="28"/>
          <w:szCs w:val="28"/>
        </w:rPr>
        <w:t xml:space="preserve">я принятые на заседании решения </w:t>
      </w:r>
      <w:r w:rsidRPr="008361DD">
        <w:rPr>
          <w:sz w:val="28"/>
          <w:szCs w:val="28"/>
        </w:rPr>
        <w:t xml:space="preserve">и приложения к ним, доклады, справки, информации, список отсутствующих на заседании депутатов с указанием причины отсутствия, список приглашенных, результаты «протокола» тайного голосования, письменные запросы, предложения депутатов </w:t>
      </w:r>
      <w:r w:rsidR="00B83321" w:rsidRPr="008361DD">
        <w:rPr>
          <w:sz w:val="28"/>
          <w:szCs w:val="28"/>
        </w:rPr>
        <w:t xml:space="preserve">Собрания депутатов муниципального района, </w:t>
      </w:r>
      <w:r w:rsidRPr="008361DD">
        <w:rPr>
          <w:sz w:val="28"/>
          <w:szCs w:val="28"/>
        </w:rPr>
        <w:t xml:space="preserve"> официально распространенные на заседании документы.</w:t>
      </w:r>
    </w:p>
    <w:p w:rsidR="008D03E1" w:rsidRPr="008361DD" w:rsidRDefault="008D03E1" w:rsidP="00210820">
      <w:pPr>
        <w:pStyle w:val="31"/>
        <w:spacing w:after="0"/>
        <w:ind w:left="0"/>
        <w:jc w:val="both"/>
        <w:rPr>
          <w:sz w:val="28"/>
          <w:szCs w:val="28"/>
        </w:rPr>
      </w:pPr>
    </w:p>
    <w:p w:rsidR="00210820" w:rsidRPr="008361DD" w:rsidRDefault="00210820" w:rsidP="00210820">
      <w:pPr>
        <w:pStyle w:val="31"/>
        <w:spacing w:after="0"/>
        <w:ind w:left="0"/>
        <w:jc w:val="both"/>
        <w:rPr>
          <w:sz w:val="28"/>
          <w:szCs w:val="28"/>
        </w:rPr>
      </w:pPr>
    </w:p>
    <w:p w:rsidR="00D3050D" w:rsidRPr="008361DD" w:rsidRDefault="002F7FB7" w:rsidP="00AF6D53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5.  ПОРЯДОК РАССМОТРЕНИЯ И ПРИНЯТИЯ НОРМАТИВНО-ПРАВОВЫХ АКТОВ.</w:t>
      </w:r>
    </w:p>
    <w:p w:rsidR="00210820" w:rsidRPr="008361DD" w:rsidRDefault="00210820" w:rsidP="00210820">
      <w:pPr>
        <w:pStyle w:val="a3"/>
        <w:spacing w:after="0"/>
        <w:jc w:val="center"/>
        <w:rPr>
          <w:b/>
          <w:sz w:val="28"/>
          <w:szCs w:val="28"/>
          <w:lang w:val="ru-RU"/>
        </w:rPr>
      </w:pPr>
    </w:p>
    <w:p w:rsidR="00210820" w:rsidRPr="008361DD" w:rsidRDefault="002F7FB7" w:rsidP="00210820">
      <w:pPr>
        <w:ind w:firstLine="709"/>
        <w:jc w:val="both"/>
        <w:rPr>
          <w:szCs w:val="28"/>
        </w:rPr>
      </w:pPr>
      <w:r w:rsidRPr="008361DD">
        <w:rPr>
          <w:szCs w:val="28"/>
        </w:rPr>
        <w:t>5.1. Собрание депутатов</w:t>
      </w:r>
      <w:r w:rsidR="00B83321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в коллегиальном порядке принимает на заседаниях решения. Решения принимаются открытым или тайным голосованием.</w:t>
      </w:r>
    </w:p>
    <w:p w:rsidR="002F7FB7" w:rsidRPr="008361DD" w:rsidRDefault="002F7FB7" w:rsidP="00210820">
      <w:pPr>
        <w:ind w:firstLine="709"/>
        <w:jc w:val="both"/>
        <w:rPr>
          <w:szCs w:val="28"/>
        </w:rPr>
      </w:pPr>
      <w:r w:rsidRPr="008361DD">
        <w:rPr>
          <w:szCs w:val="28"/>
        </w:rPr>
        <w:t>Решения по вопросам, отнесенным к исключительному ведению Собрания депутатов</w:t>
      </w:r>
      <w:r w:rsidR="00B83321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считаются принятыми, если за них проголосовало более половины от установленного числа депутатов.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Решение о принятии Устава муниципального района, изменений и дополнений к нему принимаются двумя третями голосов от установленного числа депутатов. 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Решения </w:t>
      </w:r>
      <w:r w:rsidR="00B83321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 xml:space="preserve">, затрагивающие права, свободы, обязанности человека и гражданина, вступают в силу после их официального опубликования. Иные решения вступают в силу со дня их подписания, если иное не определено в самом решении. Принятые решения </w:t>
      </w:r>
      <w:r w:rsidR="00B83321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направляются главе муниципального района для подписания и обнародования.</w:t>
      </w:r>
    </w:p>
    <w:p w:rsidR="002F7FB7" w:rsidRPr="008361DD" w:rsidRDefault="002F7FB7" w:rsidP="002F7FB7">
      <w:pPr>
        <w:ind w:firstLine="708"/>
        <w:jc w:val="both"/>
        <w:rPr>
          <w:szCs w:val="28"/>
        </w:rPr>
      </w:pPr>
      <w:r w:rsidRPr="008361DD">
        <w:rPr>
          <w:szCs w:val="28"/>
        </w:rPr>
        <w:t xml:space="preserve">Глава муниципального района, </w:t>
      </w:r>
      <w:proofErr w:type="gramStart"/>
      <w:r w:rsidRPr="008361DD">
        <w:rPr>
          <w:szCs w:val="28"/>
        </w:rPr>
        <w:t>являющийся</w:t>
      </w:r>
      <w:proofErr w:type="gramEnd"/>
      <w:r w:rsidRPr="008361DD">
        <w:rPr>
          <w:szCs w:val="28"/>
        </w:rPr>
        <w:t xml:space="preserve"> главой местной администрации, имеет право отклонить решение</w:t>
      </w:r>
      <w:r w:rsidR="00B83321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 xml:space="preserve">. В этом случае решение </w:t>
      </w:r>
      <w:r w:rsidR="00B83321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в течение 10 дней со дня его отклонения возвращается в Собрание депутатов</w:t>
      </w:r>
      <w:r w:rsidR="00B83321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с мотивированным обоснованием его отклонения либо с предложениями о внесении в него изменений и дополнений. Если глава муниципального района отклонит решение </w:t>
      </w:r>
      <w:r w:rsidR="00B83321" w:rsidRPr="008361DD">
        <w:rPr>
          <w:szCs w:val="28"/>
        </w:rPr>
        <w:t>Собрания депутатов муниципального района</w:t>
      </w:r>
      <w:r w:rsidRPr="008361DD">
        <w:rPr>
          <w:szCs w:val="28"/>
        </w:rPr>
        <w:t>, оно вновь рассматривается Собранием депутатов</w:t>
      </w:r>
      <w:r w:rsidR="00B83321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в порядке, установленном федеральным законодательством и законодательством Еврейской автономной области. Если при повторном рассмотрении решение </w:t>
      </w:r>
      <w:r w:rsidR="00B83321" w:rsidRPr="008361DD">
        <w:rPr>
          <w:szCs w:val="28"/>
        </w:rPr>
        <w:t xml:space="preserve">Собрания депутатов муниципального района </w:t>
      </w:r>
      <w:r w:rsidRPr="008361DD">
        <w:rPr>
          <w:szCs w:val="28"/>
        </w:rPr>
        <w:t>будет одобрено в ранее принятой редакции большинством в две трети голосов от установленной численности депутатов Собрания депутатов</w:t>
      </w:r>
      <w:r w:rsidR="00B83321" w:rsidRPr="008361DD">
        <w:rPr>
          <w:szCs w:val="28"/>
        </w:rPr>
        <w:t xml:space="preserve"> муниципального </w:t>
      </w:r>
      <w:r w:rsidR="00B83321" w:rsidRPr="008361DD">
        <w:rPr>
          <w:szCs w:val="28"/>
        </w:rPr>
        <w:lastRenderedPageBreak/>
        <w:t>района</w:t>
      </w:r>
      <w:r w:rsidRPr="008361DD">
        <w:rPr>
          <w:szCs w:val="28"/>
        </w:rPr>
        <w:t xml:space="preserve">, оно подлежит подписанию главой муниципального района в течение семи дней и опубликованию (обнародованию)   </w:t>
      </w:r>
    </w:p>
    <w:p w:rsidR="00AF6D53" w:rsidRPr="008361DD" w:rsidRDefault="00AF6D53" w:rsidP="00AF6D53">
      <w:pPr>
        <w:ind w:firstLine="284"/>
        <w:jc w:val="both"/>
        <w:rPr>
          <w:szCs w:val="28"/>
        </w:rPr>
      </w:pPr>
      <w:r w:rsidRPr="008361DD">
        <w:rPr>
          <w:szCs w:val="28"/>
        </w:rPr>
        <w:tab/>
        <w:t xml:space="preserve">5.2. </w:t>
      </w:r>
      <w:r w:rsidR="002F7FB7" w:rsidRPr="008361DD">
        <w:rPr>
          <w:szCs w:val="28"/>
        </w:rPr>
        <w:t>Проекты решений рассматриваются и принимаются  в одном или двух чтениях. При отсутствии возражений депутатов Собрания  решение может быть принято в целом.</w:t>
      </w:r>
    </w:p>
    <w:p w:rsidR="002F7FB7" w:rsidRPr="008361DD" w:rsidRDefault="00AF6D53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5.3. </w:t>
      </w:r>
      <w:r w:rsidR="002F7FB7" w:rsidRPr="008361DD">
        <w:rPr>
          <w:szCs w:val="28"/>
        </w:rPr>
        <w:t>При рассмотрении проекта решения депутаты Собрания депутатов</w:t>
      </w:r>
      <w:r w:rsidR="00B83321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,  заслушав инициаторов проекта решения, обсуждают его основные положения, необходимость его принятия, дают общую оценку </w:t>
      </w:r>
      <w:proofErr w:type="gramStart"/>
      <w:r w:rsidR="002F7FB7" w:rsidRPr="008361DD">
        <w:rPr>
          <w:szCs w:val="28"/>
        </w:rPr>
        <w:t>концепции проекта данного решения Собрания депутатов</w:t>
      </w:r>
      <w:proofErr w:type="gramEnd"/>
      <w:r w:rsidR="002F7FB7" w:rsidRPr="008361DD">
        <w:rPr>
          <w:szCs w:val="28"/>
        </w:rPr>
        <w:t xml:space="preserve">. </w:t>
      </w:r>
    </w:p>
    <w:p w:rsidR="002F7FB7" w:rsidRPr="008361DD" w:rsidRDefault="00AF6D53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5.4. </w:t>
      </w:r>
      <w:r w:rsidR="002F7FB7" w:rsidRPr="008361DD">
        <w:rPr>
          <w:szCs w:val="28"/>
        </w:rPr>
        <w:t>По результатам обсуждения проекта решения, при наличии возражений и замечаний депутатов,  Собрание депутатов</w:t>
      </w:r>
      <w:r w:rsidR="000A1FFE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имеет право:</w:t>
      </w:r>
    </w:p>
    <w:p w:rsidR="002F7FB7" w:rsidRPr="008361DD" w:rsidRDefault="002F7FB7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>- отклонить проект решения;</w:t>
      </w:r>
    </w:p>
    <w:p w:rsidR="002F7FB7" w:rsidRPr="008361DD" w:rsidRDefault="00F60D13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принять проект решения в целом после обсуждения, с учетом поправок, высказанных на заседании Собрания депутатов</w:t>
      </w:r>
      <w:r w:rsidR="000A1FFE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. В этом случае, председательствующий проводит голосование об одобрении или отклонении каждой поправки, которая принимается большинством голосов от числа присутствующих депутатов. </w:t>
      </w:r>
      <w:r w:rsidR="002F7FB7" w:rsidRPr="008361DD">
        <w:rPr>
          <w:szCs w:val="28"/>
        </w:rPr>
        <w:tab/>
        <w:t>После чего проводится голосование о принятии решения в целом или отклонение его и отправке на доработку в соответствующую постоянную комиссию.</w:t>
      </w:r>
    </w:p>
    <w:p w:rsidR="002F7FB7" w:rsidRPr="008361DD" w:rsidRDefault="002F7FB7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>- принять проект решения в первом чтении и продолжить работу над ним с учетом высказанных предложений и замечаний. В случае принятия проекта решения депутатами в первом чтении,  Собрание депутатов</w:t>
      </w:r>
      <w:r w:rsidR="000A1FFE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   создает  рабочую группу по доработке  данного проекта решения и  устанавливает сроки подачи поправок к проекту решения для  последующего  его внесения  на рассмотрение  Собранием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  во втором чтении. Собрание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может принять решение об обсуждении проекта решения  принятого в первом чтении, населением  района. </w:t>
      </w:r>
    </w:p>
    <w:p w:rsidR="002F7FB7" w:rsidRPr="008361DD" w:rsidRDefault="002F7FB7" w:rsidP="00F60D13">
      <w:pPr>
        <w:ind w:firstLine="709"/>
        <w:jc w:val="both"/>
        <w:rPr>
          <w:szCs w:val="28"/>
        </w:rPr>
      </w:pPr>
      <w:r w:rsidRPr="008361DD">
        <w:rPr>
          <w:szCs w:val="28"/>
        </w:rPr>
        <w:t>Проект решения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  считается принятым в первом чтении, если за него проголосовало более половины от присутствующих на заседании депутатов. </w:t>
      </w:r>
    </w:p>
    <w:p w:rsidR="002F7FB7" w:rsidRPr="008361DD" w:rsidRDefault="002F7FB7" w:rsidP="002F7FB7">
      <w:pPr>
        <w:ind w:firstLine="708"/>
        <w:jc w:val="both"/>
        <w:rPr>
          <w:szCs w:val="28"/>
        </w:rPr>
      </w:pPr>
      <w:proofErr w:type="gramStart"/>
      <w:r w:rsidRPr="008361DD">
        <w:rPr>
          <w:szCs w:val="28"/>
        </w:rPr>
        <w:t>Поправки к проекту решения Собрания депутатов</w:t>
      </w:r>
      <w:r w:rsidR="000A1FFE" w:rsidRPr="008361DD">
        <w:rPr>
          <w:szCs w:val="28"/>
        </w:rPr>
        <w:t xml:space="preserve">  муниципального района</w:t>
      </w:r>
      <w:r w:rsidRPr="008361DD">
        <w:rPr>
          <w:szCs w:val="28"/>
        </w:rPr>
        <w:t>,  принятому в первом чтении, вносятся в соответствующую постоянную комиссию или рабочую группу в виде текста изменений или дополнений в конкретные пункты проекта решения, либо предложений об исключении конкретных пунктов проекта решения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и (или)  группируются в таблицу, которая должна содержать данные об авторе поправки, текст части проекта решения Собрания</w:t>
      </w:r>
      <w:proofErr w:type="gramEnd"/>
      <w:r w:rsidRPr="008361DD">
        <w:rPr>
          <w:szCs w:val="28"/>
        </w:rPr>
        <w:t xml:space="preserve"> депутатов</w:t>
      </w:r>
      <w:r w:rsidR="000A1FFE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в который вносится поправка, предлагаемый текст поправки, новая редакция текста проекта решения с предлагаемой поправкой и краткая мотивировка соответствующей постоянной комиссии Собрания депутатов</w:t>
      </w:r>
      <w:r w:rsidR="000A1FFE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.   После рассмотрения на заседании постоянной комиссии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проект решения, подготовленный ко второму </w:t>
      </w:r>
      <w:r w:rsidRPr="008361DD">
        <w:rPr>
          <w:szCs w:val="28"/>
        </w:rPr>
        <w:lastRenderedPageBreak/>
        <w:t>чтению, вместе с таблицей поправок вносится на заседание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для его принятия.</w:t>
      </w:r>
    </w:p>
    <w:p w:rsidR="002F7FB7" w:rsidRPr="008361DD" w:rsidRDefault="002F7FB7" w:rsidP="002F7FB7">
      <w:pPr>
        <w:ind w:firstLine="708"/>
        <w:jc w:val="both"/>
        <w:rPr>
          <w:szCs w:val="28"/>
        </w:rPr>
      </w:pPr>
      <w:r w:rsidRPr="008361DD">
        <w:rPr>
          <w:szCs w:val="28"/>
        </w:rPr>
        <w:t xml:space="preserve"> Во втором чтении,  обсуждение проекта решения Собрания депутатов</w:t>
      </w:r>
      <w:r w:rsidR="000A1FFE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проводится в целом по главам, разделам и пунктам. Во время обсуждения,  возможно возвращение отдельных частей или проекта решения  в целом,  на доработку авторам проекта или рабочей группе, которой Собранием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поручено доработать проект решения.</w:t>
      </w:r>
    </w:p>
    <w:p w:rsidR="002F7FB7" w:rsidRPr="008361DD" w:rsidRDefault="002F7FB7" w:rsidP="002F7FB7">
      <w:pPr>
        <w:ind w:firstLine="708"/>
        <w:jc w:val="both"/>
        <w:rPr>
          <w:szCs w:val="28"/>
        </w:rPr>
      </w:pPr>
      <w:r w:rsidRPr="008361DD">
        <w:rPr>
          <w:szCs w:val="28"/>
        </w:rPr>
        <w:t xml:space="preserve"> В начале второго чтения на заседании Собрания депутатов</w:t>
      </w:r>
      <w:r w:rsidR="000A1FFE" w:rsidRPr="008361DD">
        <w:rPr>
          <w:szCs w:val="28"/>
        </w:rPr>
        <w:t xml:space="preserve"> муниципального района </w:t>
      </w:r>
      <w:r w:rsidRPr="008361DD">
        <w:rPr>
          <w:szCs w:val="28"/>
        </w:rPr>
        <w:t>с докладом выступает председатель соответствующей постоянной комиссии, а в его отсутствие - заместитель председателя постоянной комиссии, который сообщает об итогах рассмотрения проекта решения  в постоянной комиссии, о поступивших поправках и результатах их рассмотрения. После чего председательствующий выясняет, имеются ли возражения против поправок, включенных соответствующей постоянной комиссией  в проект решения  при его доработке. Если возражения имеются, то предоставляется слово для их краткого, до 3-х минут, обоснования. Затем председательствующий проводит голосование одобрения или отклонения каждой поправки, которая принимается большинством голосов от числа присутствующих депутатов Собрания депутатов</w:t>
      </w:r>
      <w:r w:rsidR="000A1FFE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. После этого проводится голосование о принятии проекта решения  в целом или его отклонении. В случае отклонения проект решения  возвращается к процедуре первого чтения. </w:t>
      </w:r>
    </w:p>
    <w:p w:rsidR="002F7FB7" w:rsidRPr="008361DD" w:rsidRDefault="002F7FB7" w:rsidP="002F7FB7">
      <w:pPr>
        <w:ind w:firstLine="708"/>
        <w:jc w:val="both"/>
        <w:rPr>
          <w:szCs w:val="28"/>
        </w:rPr>
      </w:pPr>
      <w:r w:rsidRPr="008361DD">
        <w:rPr>
          <w:szCs w:val="28"/>
        </w:rPr>
        <w:t>5.5. При внесении более одного проекта решения  по одному и тому же вопросу, Собрание 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рассматривает их одновременно и принимает решение, какой из них принять за основу для дальнейшей работы, что означает отклонение других альтернативных проектов решений  и возвращение их разработчику.</w:t>
      </w:r>
    </w:p>
    <w:p w:rsidR="00CF69D7" w:rsidRPr="008361DD" w:rsidRDefault="002F7FB7" w:rsidP="00CF69D7">
      <w:pPr>
        <w:pStyle w:val="31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5.6. Решения Собрания депутатов</w:t>
      </w:r>
      <w:r w:rsidR="000A1FFE" w:rsidRPr="008361DD">
        <w:rPr>
          <w:sz w:val="28"/>
          <w:szCs w:val="28"/>
        </w:rPr>
        <w:t xml:space="preserve"> муниципального района   </w:t>
      </w:r>
      <w:r w:rsidRPr="008361DD">
        <w:rPr>
          <w:sz w:val="28"/>
          <w:szCs w:val="28"/>
        </w:rPr>
        <w:t>могут быть изменены и отменены Собранием депутатов</w:t>
      </w:r>
      <w:r w:rsidR="000A1FFE" w:rsidRPr="008361DD">
        <w:rPr>
          <w:sz w:val="28"/>
          <w:szCs w:val="28"/>
        </w:rPr>
        <w:t xml:space="preserve"> муниципального района   </w:t>
      </w:r>
      <w:r w:rsidRPr="008361DD">
        <w:rPr>
          <w:sz w:val="28"/>
          <w:szCs w:val="28"/>
        </w:rPr>
        <w:t>по собственной инициативе или в порядке и по основаниям, предусмотренным федеральными законами и законами Еврейской автономной области.</w:t>
      </w:r>
    </w:p>
    <w:p w:rsidR="00CF69D7" w:rsidRPr="008361DD" w:rsidRDefault="00CF69D7" w:rsidP="00CF69D7">
      <w:pPr>
        <w:pStyle w:val="31"/>
        <w:ind w:left="0"/>
        <w:jc w:val="both"/>
        <w:rPr>
          <w:sz w:val="28"/>
          <w:szCs w:val="28"/>
        </w:rPr>
      </w:pPr>
    </w:p>
    <w:p w:rsidR="002F7FB7" w:rsidRPr="008361DD" w:rsidRDefault="002F7FB7" w:rsidP="00CF69D7">
      <w:pPr>
        <w:pStyle w:val="31"/>
        <w:ind w:left="0"/>
        <w:jc w:val="center"/>
        <w:rPr>
          <w:b/>
          <w:sz w:val="28"/>
          <w:szCs w:val="28"/>
        </w:rPr>
      </w:pPr>
      <w:r w:rsidRPr="008361DD">
        <w:rPr>
          <w:b/>
          <w:sz w:val="28"/>
          <w:szCs w:val="28"/>
        </w:rPr>
        <w:t>ГЛАВА 6. ПОРЯДОКГОЛОСОВАНИЯ НА ЗАСЕДАНИИ СОБРАНИЯ</w:t>
      </w:r>
      <w:r w:rsidR="001463FD" w:rsidRPr="008361DD">
        <w:rPr>
          <w:b/>
          <w:sz w:val="28"/>
          <w:szCs w:val="28"/>
        </w:rPr>
        <w:t xml:space="preserve"> ДЕПУТАТОВ МУНИЦИПАЛЬНОГО РАЙОНА</w:t>
      </w:r>
      <w:r w:rsidRPr="008361DD">
        <w:rPr>
          <w:b/>
          <w:sz w:val="28"/>
          <w:szCs w:val="28"/>
        </w:rPr>
        <w:t>.</w:t>
      </w:r>
    </w:p>
    <w:p w:rsidR="002F7FB7" w:rsidRPr="008361DD" w:rsidRDefault="002F7FB7" w:rsidP="002F7FB7">
      <w:pPr>
        <w:pStyle w:val="a3"/>
        <w:ind w:firstLine="709"/>
        <w:jc w:val="both"/>
        <w:rPr>
          <w:sz w:val="28"/>
          <w:szCs w:val="28"/>
          <w:lang w:val="ru-RU"/>
        </w:rPr>
      </w:pP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6.1. Решения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принимаются на его заседаниях открытым или тайным голосованием. Каждый депутат голосует лично. Депутат, не участвующий в голосовании, не вправе подать свой голос после его завершения. При голосовании по каждому вопросу депутат имеет один голос, подавая его "за" или "против" принятия решения либо воздерживаясь от принятия решения.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6.2. Открытое голосование проводится поднятием руки. Перед началом открытого голосования председательствующий называет количество </w:t>
      </w:r>
      <w:r w:rsidRPr="008361DD">
        <w:rPr>
          <w:szCs w:val="28"/>
        </w:rPr>
        <w:lastRenderedPageBreak/>
        <w:t>предложений, ставящихся на голосование, порядок их поступления, уточняет формулировки, напоминает каким количеством голосов</w:t>
      </w:r>
      <w:r w:rsidR="00CF69D7" w:rsidRPr="008361DD">
        <w:rPr>
          <w:szCs w:val="28"/>
        </w:rPr>
        <w:t>,</w:t>
      </w:r>
      <w:r w:rsidRPr="008361DD">
        <w:rPr>
          <w:szCs w:val="28"/>
        </w:rPr>
        <w:t xml:space="preserve"> может быть принято решение. Предложения ставятся на голосование в порядке их поступления.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6.3. Открытое голосование может быть проведено без подсчета голосов – по явному большинству, если ни один депутат не требует иного, либо с подсчетом голосов, поданных «за». Голоса «против» и «воздержался» не учитываются, но фиксируются в протоколе. После окончания подсчета голосов председательствующий объявляет результаты голосования, принято или отклонено решение.</w:t>
      </w:r>
    </w:p>
    <w:p w:rsidR="002F7FB7" w:rsidRPr="008361DD" w:rsidRDefault="002F7FB7" w:rsidP="002F7FB7">
      <w:pPr>
        <w:pStyle w:val="a3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>На открытое голосование может ставиться несколько предложений (рейтинговое голосование), при этом все они голосуются, и принятым считается предложение, набравшее наибольшее число голосов, но не менее числа голосов депутатов, необходимого для принятия соответствующего решения.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6.4. В исключительных случаях решение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может быть принято по инициативе председателя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в опросном порядке. В таком случае список депутатов, с выражением мнения каждого, прикрепляется к решению и помещается в протокол.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6.5.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Тайное голосование проводится при избрании главы муниципального района, председателя Собрания депутатов</w:t>
      </w:r>
      <w:r w:rsidR="000A1FFE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, и его заместителя, при назначении на должность председателя </w:t>
      </w:r>
      <w:r w:rsidR="00CF69D7" w:rsidRPr="008361DD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онтрольно-ревизионно</w:t>
      </w:r>
      <w:r w:rsidR="00CF69D7"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й комиссии 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образования, а по требованию более половины депутатов, присутствующих на заседании, и по другим вопросам».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6.6. Для проведения тайного голосования создается счетная комиссия из числа депутатов в количестве трёх человек. Председателем комиссии оглашается порядок проведения голосования.</w:t>
      </w:r>
    </w:p>
    <w:p w:rsidR="002F7FB7" w:rsidRPr="008361DD" w:rsidRDefault="002F7FB7" w:rsidP="002F7FB7">
      <w:pPr>
        <w:ind w:firstLine="708"/>
        <w:jc w:val="both"/>
        <w:rPr>
          <w:szCs w:val="28"/>
        </w:rPr>
      </w:pPr>
      <w:r w:rsidRPr="008361DD">
        <w:rPr>
          <w:szCs w:val="28"/>
        </w:rPr>
        <w:t xml:space="preserve"> 6.7. Бюллетени для тайного голосования выдаются депутатам членами счетной комиссии. Заполнение бюллетеня проводится депутатом в кабине или комнате для тайного голосования путем проставления одного знака (галочка, крестик и другое) в пустом квадрате напротив кандидата, за которого голосует депутат. 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Если депутат считает, что при заполнении бюллетеня допустил ошибку, он вправе обратиться к члену комиссии с просьбой выдать ему новый бюллетень взамен испорченного.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6.8. Недействительными при подсчете голосов депутатов считаются бюллетени не установленной формы, бюллетени неправильно оформленные.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6.9. О результатах тайного голосования счетная комиссия составляет протокол, который подписывается всеми членами счетной комиссии. Доклад счетной комиссии  о результатах тайного голосования Собрание</w:t>
      </w:r>
      <w:r w:rsidR="000A1FFE" w:rsidRPr="008361DD">
        <w:rPr>
          <w:szCs w:val="28"/>
        </w:rPr>
        <w:t xml:space="preserve"> депутатов муниципального района   </w:t>
      </w:r>
      <w:r w:rsidRPr="008361DD">
        <w:rPr>
          <w:szCs w:val="28"/>
        </w:rPr>
        <w:t>открытым голосованием принимает к сведению.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На основании протокола счетной комиссии о результатах тайного голосования председательствующий объявляет, какое решение принято («за» - положительное, или «против» отрицательное), а при выборах называет </w:t>
      </w:r>
      <w:r w:rsidRPr="008361DD">
        <w:rPr>
          <w:szCs w:val="28"/>
        </w:rPr>
        <w:lastRenderedPageBreak/>
        <w:t>избранные кандидатуры. Результаты тайного голосования оформляются решением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.</w:t>
      </w:r>
    </w:p>
    <w:p w:rsidR="002F7FB7" w:rsidRPr="008361DD" w:rsidRDefault="002F7FB7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>6.10. При выявлении ошибок в порядке  и технике голосования по решению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проводится повторное голосование.</w:t>
      </w:r>
    </w:p>
    <w:p w:rsidR="00AF6D53" w:rsidRPr="008361DD" w:rsidRDefault="00AF6D53" w:rsidP="00AF6D53">
      <w:pPr>
        <w:ind w:firstLine="709"/>
        <w:jc w:val="both"/>
        <w:rPr>
          <w:szCs w:val="28"/>
        </w:rPr>
      </w:pPr>
    </w:p>
    <w:p w:rsidR="001463FD" w:rsidRPr="008361DD" w:rsidRDefault="002F7FB7" w:rsidP="00AF6D53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7. ДЕПУТАТ СОБРАНИЯ ДЕПУТАТОВ</w:t>
      </w:r>
    </w:p>
    <w:p w:rsidR="00CF69D7" w:rsidRPr="008361DD" w:rsidRDefault="001463FD" w:rsidP="00AF6D53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 xml:space="preserve"> МУНИЦИПАЛЬНОГО РАЙОНА</w:t>
      </w:r>
    </w:p>
    <w:p w:rsidR="00AF6D53" w:rsidRPr="008361DD" w:rsidRDefault="00AF6D53" w:rsidP="00AF6D53">
      <w:pPr>
        <w:pStyle w:val="a3"/>
        <w:spacing w:after="0"/>
        <w:jc w:val="center"/>
        <w:rPr>
          <w:b/>
          <w:sz w:val="28"/>
          <w:szCs w:val="28"/>
          <w:lang w:val="ru-RU"/>
        </w:rPr>
      </w:pPr>
    </w:p>
    <w:p w:rsidR="002F7FB7" w:rsidRPr="008361DD" w:rsidRDefault="002F7FB7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>7.1. Депутат Собрания 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осуществляет свои полномочия в соответствии с законом ЕАО «О гарантиях </w:t>
      </w:r>
      <w:proofErr w:type="gramStart"/>
      <w:r w:rsidRPr="008361DD">
        <w:rPr>
          <w:szCs w:val="28"/>
        </w:rPr>
        <w:t>осуществления полномочий депутата представительного органа муниципального образования Еврейской автономной</w:t>
      </w:r>
      <w:proofErr w:type="gramEnd"/>
      <w:r w:rsidRPr="008361DD">
        <w:rPr>
          <w:szCs w:val="28"/>
        </w:rPr>
        <w:t xml:space="preserve"> области», Устава муниципального образования.</w:t>
      </w:r>
    </w:p>
    <w:p w:rsidR="002F7FB7" w:rsidRPr="008361DD" w:rsidRDefault="002F7FB7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>7.2. Срок полномочий вновь  избранного депутата начинается со дня избрания и прекращается с момента</w:t>
      </w:r>
      <w:r w:rsidR="00CF69D7" w:rsidRPr="008361DD">
        <w:rPr>
          <w:szCs w:val="28"/>
        </w:rPr>
        <w:t>,</w:t>
      </w:r>
      <w:r w:rsidRPr="008361DD">
        <w:rPr>
          <w:szCs w:val="28"/>
        </w:rPr>
        <w:t xml:space="preserve"> начала работы Собрания депутатов нового созыва. </w:t>
      </w:r>
    </w:p>
    <w:p w:rsidR="002F7FB7" w:rsidRPr="008361DD" w:rsidRDefault="002F7FB7" w:rsidP="00AF6D53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7.3. В случае выбытия депутата проводятся довыборы депутата  в соответствии с законом ЕАО «О выборах депутатов представительных органов местного самоуправления и выборных должностных лиц местного самоуправления в ЕАО».</w:t>
      </w:r>
    </w:p>
    <w:p w:rsidR="002F7FB7" w:rsidRPr="008361DD" w:rsidRDefault="002F7FB7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>7.4. По всем вопросам,  рассматриваемым  на заседании Собрания депутатов</w:t>
      </w:r>
      <w:r w:rsidR="000A1FFE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постоянных комиссий, депутат пользуется правом решающего голоса.</w:t>
      </w:r>
    </w:p>
    <w:p w:rsidR="002F7FB7" w:rsidRPr="008361DD" w:rsidRDefault="002F7FB7" w:rsidP="00AF6D53">
      <w:pPr>
        <w:ind w:firstLine="709"/>
        <w:jc w:val="both"/>
        <w:rPr>
          <w:szCs w:val="28"/>
        </w:rPr>
      </w:pPr>
      <w:r w:rsidRPr="008361DD">
        <w:rPr>
          <w:szCs w:val="28"/>
        </w:rPr>
        <w:t>Депутат вправе на заседаниях Собрания депутатов</w:t>
      </w:r>
      <w:r w:rsidR="000A1FFE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:</w:t>
      </w:r>
    </w:p>
    <w:p w:rsidR="00AF6D53" w:rsidRPr="008361DD" w:rsidRDefault="00AF6D53" w:rsidP="00AF6D53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предлагать вопросы для рассмотрения Собранием депутатов</w:t>
      </w:r>
      <w:r w:rsidR="000A1FFE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>;</w:t>
      </w:r>
    </w:p>
    <w:p w:rsidR="002F7FB7" w:rsidRPr="008361DD" w:rsidRDefault="00AF6D53" w:rsidP="00AF6D53">
      <w:pPr>
        <w:widowControl w:val="0"/>
        <w:suppressAutoHyphens w:val="0"/>
        <w:jc w:val="both"/>
        <w:rPr>
          <w:szCs w:val="28"/>
        </w:rPr>
      </w:pPr>
      <w:r w:rsidRPr="008361DD">
        <w:rPr>
          <w:szCs w:val="28"/>
        </w:rPr>
        <w:t xml:space="preserve">          - </w:t>
      </w:r>
      <w:r w:rsidR="002F7FB7" w:rsidRPr="008361DD">
        <w:rPr>
          <w:szCs w:val="28"/>
        </w:rPr>
        <w:t>вносить проекты решений для рассмотрения на заседаниях Собрания депутатов</w:t>
      </w:r>
      <w:r w:rsidR="000A1FFE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>;</w:t>
      </w:r>
    </w:p>
    <w:p w:rsidR="002F7FB7" w:rsidRPr="008361DD" w:rsidRDefault="00AF6D53" w:rsidP="00AF6D53">
      <w:pPr>
        <w:widowControl w:val="0"/>
        <w:suppressAutoHyphens w:val="0"/>
        <w:ind w:firstLine="709"/>
        <w:jc w:val="both"/>
        <w:rPr>
          <w:szCs w:val="28"/>
        </w:rPr>
      </w:pPr>
      <w:r w:rsidRPr="008361DD">
        <w:rPr>
          <w:szCs w:val="28"/>
        </w:rPr>
        <w:t xml:space="preserve">- </w:t>
      </w:r>
      <w:r w:rsidR="002F7FB7" w:rsidRPr="008361DD">
        <w:rPr>
          <w:szCs w:val="28"/>
        </w:rPr>
        <w:t>вносить предложения и замечания по повестке дня, по распорядку рассмотрения и существу обсуждаемых вопросов, поправки к проектам решений;</w:t>
      </w:r>
    </w:p>
    <w:p w:rsidR="00AF6D53" w:rsidRPr="008361DD" w:rsidRDefault="00AF6D53" w:rsidP="00AF6D53">
      <w:pPr>
        <w:widowControl w:val="0"/>
        <w:suppressAutoHyphens w:val="0"/>
        <w:jc w:val="both"/>
        <w:rPr>
          <w:szCs w:val="28"/>
        </w:rPr>
      </w:pPr>
      <w:r w:rsidRPr="008361DD">
        <w:rPr>
          <w:szCs w:val="28"/>
        </w:rPr>
        <w:t xml:space="preserve">          -  </w:t>
      </w:r>
      <w:r w:rsidR="002F7FB7" w:rsidRPr="008361DD">
        <w:rPr>
          <w:szCs w:val="28"/>
        </w:rPr>
        <w:t>высказывать мнение по персональному составу создаваемых органов Собрания депутатов</w:t>
      </w:r>
      <w:r w:rsidR="000A1FFE" w:rsidRPr="008361DD">
        <w:rPr>
          <w:szCs w:val="28"/>
        </w:rPr>
        <w:t xml:space="preserve"> муниципального района   </w:t>
      </w:r>
      <w:r w:rsidR="002F7FB7" w:rsidRPr="008361DD">
        <w:rPr>
          <w:szCs w:val="28"/>
        </w:rPr>
        <w:t>и кандидатурам должностных лиц, избираемых и согласовываемых Собранием депутатов</w:t>
      </w:r>
      <w:r w:rsidR="000A1FFE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>;</w:t>
      </w:r>
    </w:p>
    <w:p w:rsidR="002F7FB7" w:rsidRPr="008361DD" w:rsidRDefault="00AF6D53" w:rsidP="00AF6D53">
      <w:pPr>
        <w:widowControl w:val="0"/>
        <w:suppressAutoHyphens w:val="0"/>
        <w:jc w:val="both"/>
        <w:rPr>
          <w:szCs w:val="28"/>
        </w:rPr>
      </w:pPr>
      <w:r w:rsidRPr="008361DD">
        <w:rPr>
          <w:szCs w:val="28"/>
        </w:rPr>
        <w:t xml:space="preserve">         - </w:t>
      </w:r>
      <w:r w:rsidR="002F7FB7" w:rsidRPr="008361DD">
        <w:rPr>
          <w:szCs w:val="28"/>
        </w:rPr>
        <w:t>участвовать в прениях, обращаться с запросами, задавать вопросы докладчикам, требовать ответа, выступать с  обоснованиями своих предложений и по мотивам голосования, давать справки;</w:t>
      </w:r>
    </w:p>
    <w:p w:rsidR="002F7FB7" w:rsidRPr="008361DD" w:rsidRDefault="00AF6D53" w:rsidP="00AF6D53">
      <w:pPr>
        <w:widowControl w:val="0"/>
        <w:suppressAutoHyphens w:val="0"/>
        <w:jc w:val="both"/>
        <w:rPr>
          <w:szCs w:val="28"/>
        </w:rPr>
      </w:pPr>
      <w:r w:rsidRPr="008361DD">
        <w:rPr>
          <w:szCs w:val="28"/>
        </w:rPr>
        <w:t xml:space="preserve">         - </w:t>
      </w:r>
      <w:r w:rsidR="002F7FB7" w:rsidRPr="008361DD">
        <w:rPr>
          <w:szCs w:val="28"/>
        </w:rPr>
        <w:t xml:space="preserve">вносить предложения о выходе </w:t>
      </w:r>
      <w:r w:rsidRPr="008361DD">
        <w:rPr>
          <w:szCs w:val="28"/>
        </w:rPr>
        <w:t xml:space="preserve">с законодательной инициативой </w:t>
      </w:r>
      <w:r w:rsidR="002F7FB7" w:rsidRPr="008361DD">
        <w:rPr>
          <w:szCs w:val="28"/>
        </w:rPr>
        <w:t>Законодательное Собрание области;</w:t>
      </w:r>
    </w:p>
    <w:p w:rsidR="00F02B0D" w:rsidRPr="008361DD" w:rsidRDefault="00AF6D53" w:rsidP="00F02B0D">
      <w:pPr>
        <w:widowControl w:val="0"/>
        <w:suppressAutoHyphens w:val="0"/>
        <w:jc w:val="both"/>
        <w:rPr>
          <w:szCs w:val="28"/>
        </w:rPr>
      </w:pPr>
      <w:r w:rsidRPr="008361DD">
        <w:rPr>
          <w:szCs w:val="28"/>
        </w:rPr>
        <w:t xml:space="preserve">-  </w:t>
      </w:r>
      <w:r w:rsidR="002F7FB7" w:rsidRPr="008361DD">
        <w:rPr>
          <w:szCs w:val="28"/>
        </w:rPr>
        <w:t>об</w:t>
      </w:r>
      <w:r w:rsidRPr="008361DD">
        <w:rPr>
          <w:szCs w:val="28"/>
        </w:rPr>
        <w:t>ращаться с депутатским запросом;</w:t>
      </w:r>
    </w:p>
    <w:p w:rsidR="00AF6D53" w:rsidRPr="008361DD" w:rsidRDefault="00F02B0D" w:rsidP="00F02B0D">
      <w:pPr>
        <w:widowControl w:val="0"/>
        <w:suppressAutoHyphens w:val="0"/>
        <w:ind w:firstLine="709"/>
        <w:jc w:val="both"/>
        <w:rPr>
          <w:szCs w:val="28"/>
        </w:rPr>
      </w:pPr>
      <w:r w:rsidRPr="008361DD">
        <w:rPr>
          <w:szCs w:val="28"/>
        </w:rPr>
        <w:t>-  в</w:t>
      </w:r>
      <w:r w:rsidR="00AF6D53" w:rsidRPr="008361DD">
        <w:rPr>
          <w:szCs w:val="28"/>
        </w:rPr>
        <w:t>носить предложения об иници</w:t>
      </w:r>
      <w:r w:rsidRPr="008361DD">
        <w:rPr>
          <w:szCs w:val="28"/>
        </w:rPr>
        <w:t>и</w:t>
      </w:r>
      <w:r w:rsidR="00AF6D53" w:rsidRPr="008361DD">
        <w:rPr>
          <w:szCs w:val="28"/>
        </w:rPr>
        <w:t>ровании контрольных мероприятий</w:t>
      </w:r>
      <w:r w:rsidRPr="008361DD">
        <w:rPr>
          <w:szCs w:val="28"/>
        </w:rPr>
        <w:t>, осуществляемых Собранием депутатов</w:t>
      </w:r>
      <w:r w:rsidR="000A1FFE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в соответствии с Уставом муниципального образования и настоящим </w:t>
      </w:r>
      <w:r w:rsidRPr="008361DD">
        <w:rPr>
          <w:szCs w:val="28"/>
        </w:rPr>
        <w:lastRenderedPageBreak/>
        <w:t>Регламентом;</w:t>
      </w:r>
    </w:p>
    <w:p w:rsidR="00F02B0D" w:rsidRPr="008361DD" w:rsidRDefault="00F02B0D" w:rsidP="00F02B0D">
      <w:pPr>
        <w:widowControl w:val="0"/>
        <w:suppressAutoHyphens w:val="0"/>
        <w:ind w:firstLine="709"/>
        <w:jc w:val="both"/>
        <w:rPr>
          <w:szCs w:val="28"/>
        </w:rPr>
      </w:pPr>
      <w:r w:rsidRPr="008361DD">
        <w:rPr>
          <w:szCs w:val="28"/>
        </w:rPr>
        <w:t xml:space="preserve">-  оглашать обращение, </w:t>
      </w:r>
      <w:proofErr w:type="gramStart"/>
      <w:r w:rsidRPr="008361DD">
        <w:rPr>
          <w:szCs w:val="28"/>
        </w:rPr>
        <w:t>имеющие</w:t>
      </w:r>
      <w:proofErr w:type="gramEnd"/>
      <w:r w:rsidRPr="008361DD">
        <w:rPr>
          <w:szCs w:val="28"/>
        </w:rPr>
        <w:t xml:space="preserve"> общественное значение.</w:t>
      </w:r>
    </w:p>
    <w:p w:rsidR="00C87E26" w:rsidRPr="008361DD" w:rsidRDefault="002F7FB7" w:rsidP="006B256B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 xml:space="preserve">7.5. Депутат обязан </w:t>
      </w:r>
      <w:r w:rsidR="00F02B0D" w:rsidRPr="008361DD">
        <w:rPr>
          <w:sz w:val="28"/>
          <w:szCs w:val="28"/>
        </w:rPr>
        <w:t>лично принимать участие в заседаниях Собрания депутатов</w:t>
      </w:r>
      <w:r w:rsidR="000A1FFE" w:rsidRPr="008361DD">
        <w:rPr>
          <w:sz w:val="28"/>
          <w:szCs w:val="28"/>
        </w:rPr>
        <w:t xml:space="preserve"> муниципального района</w:t>
      </w:r>
      <w:r w:rsidR="00F02B0D" w:rsidRPr="008361DD">
        <w:rPr>
          <w:sz w:val="28"/>
          <w:szCs w:val="28"/>
        </w:rPr>
        <w:t xml:space="preserve">, работе постоянных комиссий. </w:t>
      </w:r>
    </w:p>
    <w:p w:rsidR="002F31B3" w:rsidRPr="008361DD" w:rsidRDefault="00B922E1" w:rsidP="00C87E26">
      <w:pPr>
        <w:pStyle w:val="31"/>
        <w:spacing w:after="0"/>
        <w:ind w:left="0" w:firstLine="709"/>
        <w:jc w:val="both"/>
        <w:rPr>
          <w:i/>
          <w:sz w:val="28"/>
          <w:szCs w:val="28"/>
        </w:rPr>
      </w:pPr>
      <w:r w:rsidRPr="008361DD">
        <w:rPr>
          <w:bCs/>
          <w:sz w:val="28"/>
          <w:szCs w:val="28"/>
        </w:rPr>
        <w:t>Д</w:t>
      </w:r>
      <w:r w:rsidRPr="008361DD">
        <w:rPr>
          <w:sz w:val="28"/>
          <w:szCs w:val="28"/>
        </w:rPr>
        <w:t>епутату Собрания депутатов</w:t>
      </w:r>
      <w:r w:rsidR="000A1FFE" w:rsidRPr="008361DD">
        <w:rPr>
          <w:sz w:val="28"/>
          <w:szCs w:val="28"/>
        </w:rPr>
        <w:t xml:space="preserve"> муниципального района   </w:t>
      </w:r>
      <w:r w:rsidRPr="008361DD">
        <w:rPr>
          <w:sz w:val="28"/>
          <w:szCs w:val="28"/>
        </w:rPr>
        <w:t>для осуществления своих полномочий на непостоянной основе п</w:t>
      </w:r>
      <w:r w:rsidR="003E6A8F" w:rsidRPr="008361DD">
        <w:rPr>
          <w:sz w:val="28"/>
          <w:szCs w:val="28"/>
        </w:rPr>
        <w:t xml:space="preserve">редоставляется три рабочих дня </w:t>
      </w:r>
      <w:r w:rsidRPr="008361DD">
        <w:rPr>
          <w:sz w:val="28"/>
          <w:szCs w:val="28"/>
        </w:rPr>
        <w:t>в месяц и гарантируется сохран</w:t>
      </w:r>
      <w:r w:rsidR="003E6A8F" w:rsidRPr="008361DD">
        <w:rPr>
          <w:sz w:val="28"/>
          <w:szCs w:val="28"/>
        </w:rPr>
        <w:t xml:space="preserve">ение места работы (должности), </w:t>
      </w:r>
      <w:r w:rsidRPr="008361DD">
        <w:rPr>
          <w:sz w:val="28"/>
          <w:szCs w:val="28"/>
        </w:rPr>
        <w:t>в соответствии с законом Еврейской ав</w:t>
      </w:r>
      <w:r w:rsidR="003E6A8F" w:rsidRPr="008361DD">
        <w:rPr>
          <w:sz w:val="28"/>
          <w:szCs w:val="28"/>
        </w:rPr>
        <w:t xml:space="preserve">тономной области от 30.05.2008 </w:t>
      </w:r>
      <w:r w:rsidRPr="008361DD">
        <w:rPr>
          <w:sz w:val="28"/>
          <w:szCs w:val="28"/>
        </w:rPr>
        <w:t xml:space="preserve">№ 378-ОЗ «О гарантиях </w:t>
      </w:r>
      <w:proofErr w:type="gramStart"/>
      <w:r w:rsidRPr="008361DD">
        <w:rPr>
          <w:sz w:val="28"/>
          <w:szCs w:val="28"/>
        </w:rPr>
        <w:t>осуществления полномочий депутата представительного органа муниципального образования Еврейской автономной области</w:t>
      </w:r>
      <w:proofErr w:type="gramEnd"/>
      <w:r w:rsidRPr="008361DD">
        <w:rPr>
          <w:sz w:val="28"/>
          <w:szCs w:val="28"/>
        </w:rPr>
        <w:t>»</w:t>
      </w:r>
    </w:p>
    <w:p w:rsidR="002F7FB7" w:rsidRPr="008361DD" w:rsidRDefault="00C75564" w:rsidP="00C87E26">
      <w:pPr>
        <w:ind w:firstLine="709"/>
        <w:jc w:val="both"/>
        <w:rPr>
          <w:bCs/>
          <w:szCs w:val="28"/>
        </w:rPr>
      </w:pPr>
      <w:r w:rsidRPr="008361DD">
        <w:rPr>
          <w:bCs/>
          <w:szCs w:val="28"/>
        </w:rPr>
        <w:t>7.6</w:t>
      </w:r>
      <w:r w:rsidR="002F7FB7" w:rsidRPr="008361DD">
        <w:rPr>
          <w:bCs/>
          <w:szCs w:val="28"/>
        </w:rPr>
        <w:t>. К формам деятельности депутата Собрания депутатов</w:t>
      </w:r>
      <w:r w:rsidR="000A1FFE" w:rsidRPr="008361DD">
        <w:rPr>
          <w:szCs w:val="28"/>
        </w:rPr>
        <w:t>муниципального района</w:t>
      </w:r>
      <w:r w:rsidR="002F7FB7" w:rsidRPr="008361DD">
        <w:rPr>
          <w:bCs/>
          <w:szCs w:val="28"/>
        </w:rPr>
        <w:t>относятся:</w:t>
      </w:r>
    </w:p>
    <w:p w:rsidR="002F7FB7" w:rsidRPr="008361DD" w:rsidRDefault="00C87E26" w:rsidP="00C87E26">
      <w:pPr>
        <w:widowControl w:val="0"/>
        <w:suppressAutoHyphens w:val="0"/>
        <w:ind w:left="709"/>
        <w:jc w:val="both"/>
        <w:rPr>
          <w:bCs/>
          <w:szCs w:val="28"/>
        </w:rPr>
      </w:pPr>
      <w:r w:rsidRPr="008361DD">
        <w:rPr>
          <w:bCs/>
          <w:szCs w:val="28"/>
        </w:rPr>
        <w:t xml:space="preserve">- </w:t>
      </w:r>
      <w:r w:rsidR="002F7FB7" w:rsidRPr="008361DD">
        <w:rPr>
          <w:bCs/>
          <w:szCs w:val="28"/>
        </w:rPr>
        <w:t>участие в работе постоянных комиссий;</w:t>
      </w:r>
    </w:p>
    <w:p w:rsidR="002F7FB7" w:rsidRPr="008361DD" w:rsidRDefault="00C87E26" w:rsidP="00C87E26">
      <w:pPr>
        <w:widowControl w:val="0"/>
        <w:suppressAutoHyphens w:val="0"/>
        <w:ind w:left="709"/>
        <w:jc w:val="both"/>
        <w:rPr>
          <w:bCs/>
          <w:szCs w:val="28"/>
        </w:rPr>
      </w:pPr>
      <w:r w:rsidRPr="008361DD">
        <w:rPr>
          <w:bCs/>
          <w:szCs w:val="28"/>
        </w:rPr>
        <w:t xml:space="preserve">- </w:t>
      </w:r>
      <w:r w:rsidR="002F7FB7" w:rsidRPr="008361DD">
        <w:rPr>
          <w:bCs/>
          <w:szCs w:val="28"/>
        </w:rPr>
        <w:t>участие в работе депутатских групп;</w:t>
      </w:r>
    </w:p>
    <w:p w:rsidR="002F7FB7" w:rsidRPr="008361DD" w:rsidRDefault="00C87E26" w:rsidP="00C87E26">
      <w:pPr>
        <w:widowControl w:val="0"/>
        <w:suppressAutoHyphens w:val="0"/>
        <w:ind w:left="709"/>
        <w:jc w:val="both"/>
        <w:rPr>
          <w:bCs/>
          <w:szCs w:val="28"/>
        </w:rPr>
      </w:pPr>
      <w:r w:rsidRPr="008361DD">
        <w:rPr>
          <w:bCs/>
          <w:szCs w:val="28"/>
        </w:rPr>
        <w:t xml:space="preserve">- </w:t>
      </w:r>
      <w:r w:rsidR="002F7FB7" w:rsidRPr="008361DD">
        <w:rPr>
          <w:bCs/>
          <w:szCs w:val="28"/>
        </w:rPr>
        <w:t>участие в выполнении поручений Собрания депутатов</w:t>
      </w:r>
      <w:r w:rsidR="000A1FFE" w:rsidRPr="008361DD">
        <w:rPr>
          <w:szCs w:val="28"/>
        </w:rPr>
        <w:t>муниципального района</w:t>
      </w:r>
      <w:r w:rsidR="002F7FB7" w:rsidRPr="008361DD">
        <w:rPr>
          <w:bCs/>
          <w:szCs w:val="28"/>
        </w:rPr>
        <w:t>;</w:t>
      </w:r>
    </w:p>
    <w:p w:rsidR="002F7FB7" w:rsidRPr="008361DD" w:rsidRDefault="00C87E26" w:rsidP="00C87E26">
      <w:pPr>
        <w:widowControl w:val="0"/>
        <w:suppressAutoHyphens w:val="0"/>
        <w:ind w:left="709"/>
        <w:jc w:val="both"/>
        <w:rPr>
          <w:bCs/>
          <w:szCs w:val="28"/>
        </w:rPr>
      </w:pPr>
      <w:r w:rsidRPr="008361DD">
        <w:rPr>
          <w:bCs/>
          <w:szCs w:val="28"/>
        </w:rPr>
        <w:t xml:space="preserve">- </w:t>
      </w:r>
      <w:r w:rsidR="002F7FB7" w:rsidRPr="008361DD">
        <w:rPr>
          <w:bCs/>
          <w:szCs w:val="28"/>
        </w:rPr>
        <w:t>обращение с депутатским запросом;</w:t>
      </w:r>
    </w:p>
    <w:p w:rsidR="002F7FB7" w:rsidRPr="008361DD" w:rsidRDefault="00C87E26" w:rsidP="00C87E26">
      <w:pPr>
        <w:widowControl w:val="0"/>
        <w:suppressAutoHyphens w:val="0"/>
        <w:ind w:left="709"/>
        <w:jc w:val="both"/>
        <w:rPr>
          <w:bCs/>
          <w:szCs w:val="28"/>
        </w:rPr>
      </w:pPr>
      <w:r w:rsidRPr="008361DD">
        <w:rPr>
          <w:bCs/>
          <w:szCs w:val="28"/>
        </w:rPr>
        <w:t xml:space="preserve">- </w:t>
      </w:r>
      <w:r w:rsidR="002F7FB7" w:rsidRPr="008361DD">
        <w:rPr>
          <w:bCs/>
          <w:szCs w:val="28"/>
        </w:rPr>
        <w:t>работа с избирателями.</w:t>
      </w:r>
    </w:p>
    <w:p w:rsidR="00972E15" w:rsidRPr="008361DD" w:rsidRDefault="002F7FB7" w:rsidP="00C87E26">
      <w:pPr>
        <w:pStyle w:val="31"/>
        <w:spacing w:after="0"/>
        <w:ind w:left="0" w:firstLine="708"/>
        <w:jc w:val="both"/>
        <w:rPr>
          <w:bCs/>
          <w:sz w:val="28"/>
          <w:szCs w:val="28"/>
        </w:rPr>
      </w:pPr>
      <w:r w:rsidRPr="008361DD">
        <w:rPr>
          <w:bCs/>
          <w:sz w:val="28"/>
          <w:szCs w:val="28"/>
        </w:rPr>
        <w:t>Депутатская деятельность может осуществляться также в иных формах, предусмотренных федеральными и областными законами, Уставом муниципального образования и решениями Собрания депутатов</w:t>
      </w:r>
      <w:r w:rsidR="008F6C8B" w:rsidRPr="008361DD">
        <w:rPr>
          <w:sz w:val="28"/>
          <w:szCs w:val="28"/>
        </w:rPr>
        <w:t>муниципального района</w:t>
      </w:r>
      <w:r w:rsidRPr="008361DD">
        <w:rPr>
          <w:bCs/>
          <w:sz w:val="28"/>
          <w:szCs w:val="28"/>
        </w:rPr>
        <w:t>.</w:t>
      </w:r>
    </w:p>
    <w:p w:rsidR="00C87E26" w:rsidRPr="008361DD" w:rsidRDefault="00C87E26" w:rsidP="00C87E26">
      <w:pPr>
        <w:pStyle w:val="31"/>
        <w:spacing w:after="0"/>
        <w:ind w:left="0" w:firstLine="708"/>
        <w:jc w:val="both"/>
        <w:rPr>
          <w:bCs/>
          <w:sz w:val="28"/>
          <w:szCs w:val="28"/>
        </w:rPr>
      </w:pPr>
    </w:p>
    <w:p w:rsidR="00972E15" w:rsidRPr="008361DD" w:rsidRDefault="002F7FB7" w:rsidP="00C87E26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8. ДЕПУТАТСКИЕ СЛУШАНИЯ.</w:t>
      </w:r>
    </w:p>
    <w:p w:rsidR="00C87E26" w:rsidRPr="008361DD" w:rsidRDefault="00C87E26" w:rsidP="00C87E26">
      <w:pPr>
        <w:pStyle w:val="a3"/>
        <w:spacing w:after="0"/>
        <w:jc w:val="center"/>
        <w:rPr>
          <w:b/>
          <w:sz w:val="28"/>
          <w:szCs w:val="28"/>
          <w:lang w:val="ru-RU"/>
        </w:rPr>
      </w:pPr>
    </w:p>
    <w:p w:rsidR="002F7FB7" w:rsidRPr="008361DD" w:rsidRDefault="002F7FB7" w:rsidP="00C87E26">
      <w:pPr>
        <w:ind w:firstLine="709"/>
        <w:jc w:val="both"/>
        <w:rPr>
          <w:szCs w:val="28"/>
        </w:rPr>
      </w:pPr>
      <w:r w:rsidRPr="008361DD">
        <w:rPr>
          <w:szCs w:val="28"/>
        </w:rPr>
        <w:t>8.1. Собрание депутатов</w:t>
      </w:r>
      <w:r w:rsidR="008F6C8B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по вопросам своего ведения проводит депутатские слушания. На депутатские слушания вносятся, как правило,  наиболее важные вопросы жизнедеятельности муниципального образования. </w:t>
      </w:r>
    </w:p>
    <w:p w:rsidR="002F7FB7" w:rsidRPr="008361DD" w:rsidRDefault="002F7FB7" w:rsidP="00C87E26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 8.2. Информация о теме депутатских слушаний, времени и месте их проведения предоставляется депутатам не позднее, чем за неделю до депутатских слушаний. Состав лиц, приглашенных на депутатские слушания, определяет председатель Собрания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8.3. Депутатские слушания могут проводиться по инициативе председателя Собрания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постоянных комиссий Собрания депутатов, депутатов Собрания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. </w:t>
      </w:r>
    </w:p>
    <w:p w:rsidR="002F7FB7" w:rsidRPr="008361DD" w:rsidRDefault="00335403" w:rsidP="00C87E26">
      <w:pPr>
        <w:ind w:firstLine="709"/>
        <w:jc w:val="both"/>
        <w:rPr>
          <w:szCs w:val="28"/>
        </w:rPr>
      </w:pPr>
      <w:r w:rsidRPr="008361DD">
        <w:rPr>
          <w:szCs w:val="28"/>
        </w:rPr>
        <w:t>8.4</w:t>
      </w:r>
      <w:r w:rsidR="00C87E26" w:rsidRPr="008361DD">
        <w:rPr>
          <w:szCs w:val="28"/>
        </w:rPr>
        <w:t xml:space="preserve">.  </w:t>
      </w:r>
      <w:r w:rsidR="002F7FB7" w:rsidRPr="008361DD">
        <w:rPr>
          <w:szCs w:val="28"/>
        </w:rPr>
        <w:t>Депутатские слушания начинаются кратким вступительным словом председательствующего, который информирует о существе обсуждаемого вопроса, порядке проведения слушания, составе приглашенных лиц. Заслушивается информация по обсуждаемому вопросу, выступают депутаты Собрания депутатов</w:t>
      </w:r>
      <w:r w:rsidR="008F6C8B" w:rsidRPr="008361DD">
        <w:rPr>
          <w:szCs w:val="28"/>
        </w:rPr>
        <w:t xml:space="preserve"> муниципального района   </w:t>
      </w:r>
      <w:r w:rsidR="002F7FB7" w:rsidRPr="008361DD">
        <w:rPr>
          <w:szCs w:val="28"/>
        </w:rPr>
        <w:t>и приглашенные лица.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lastRenderedPageBreak/>
        <w:t>8.5. Депутатские слушания ведет председатель Собрания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 xml:space="preserve">, его заместитель, либо председатель соответствующей постоянной комиссии. </w:t>
      </w:r>
    </w:p>
    <w:p w:rsidR="002F7FB7" w:rsidRPr="008361DD" w:rsidRDefault="002F7FB7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8.6. Депутатские слушания, как правило, заканчиваются принятием рекомендаций по обсуждаемому вопросу. Рекомендации депутатских слушаний принимаются путем их одобрения большинством принявших участие в слушании депутатов.</w:t>
      </w:r>
    </w:p>
    <w:p w:rsidR="00335403" w:rsidRPr="008361DD" w:rsidRDefault="00335403" w:rsidP="002F7FB7">
      <w:pPr>
        <w:ind w:firstLine="709"/>
        <w:jc w:val="both"/>
        <w:rPr>
          <w:szCs w:val="28"/>
        </w:rPr>
      </w:pPr>
    </w:p>
    <w:p w:rsidR="002F7FB7" w:rsidRPr="008361DD" w:rsidRDefault="002F7FB7" w:rsidP="002F7FB7">
      <w:pPr>
        <w:ind w:firstLine="709"/>
        <w:jc w:val="both"/>
        <w:rPr>
          <w:szCs w:val="28"/>
        </w:rPr>
      </w:pPr>
    </w:p>
    <w:p w:rsidR="002F7FB7" w:rsidRPr="008361DD" w:rsidRDefault="002F7FB7" w:rsidP="002F7FB7">
      <w:pPr>
        <w:pStyle w:val="21"/>
        <w:spacing w:line="240" w:lineRule="auto"/>
        <w:jc w:val="center"/>
        <w:rPr>
          <w:b/>
          <w:szCs w:val="28"/>
        </w:rPr>
      </w:pPr>
      <w:r w:rsidRPr="008361DD">
        <w:rPr>
          <w:b/>
          <w:szCs w:val="28"/>
        </w:rPr>
        <w:t>ГЛАВА 9. ПРЕДСЕДАТЕЛЬ И ЗАМЕСТИТЕЛЬ ПРЕДСЕДАТЕЛЯ СОБРАНИЯ ДЕПУТАТОВ</w:t>
      </w:r>
      <w:r w:rsidR="001463FD" w:rsidRPr="008361DD">
        <w:rPr>
          <w:b/>
          <w:szCs w:val="28"/>
        </w:rPr>
        <w:t xml:space="preserve"> МУНИЦИПАЛЬНОГО РАЙОНА</w:t>
      </w:r>
      <w:r w:rsidRPr="008361DD">
        <w:rPr>
          <w:b/>
          <w:szCs w:val="28"/>
        </w:rPr>
        <w:t>, ПОРЯДОК ИХ ИЗБРАНИЯ</w:t>
      </w:r>
    </w:p>
    <w:p w:rsidR="00B922E1" w:rsidRPr="008361DD" w:rsidRDefault="00B922E1" w:rsidP="002F7FB7">
      <w:pPr>
        <w:pStyle w:val="21"/>
        <w:spacing w:line="240" w:lineRule="auto"/>
        <w:jc w:val="center"/>
        <w:rPr>
          <w:b/>
          <w:szCs w:val="28"/>
        </w:rPr>
      </w:pPr>
    </w:p>
    <w:p w:rsidR="002F7FB7" w:rsidRPr="008361DD" w:rsidRDefault="002F7FB7" w:rsidP="00C87E26">
      <w:pPr>
        <w:pStyle w:val="a5"/>
        <w:spacing w:after="0"/>
        <w:ind w:left="0"/>
        <w:jc w:val="both"/>
        <w:rPr>
          <w:szCs w:val="28"/>
        </w:rPr>
      </w:pPr>
      <w:r w:rsidRPr="008361DD">
        <w:rPr>
          <w:szCs w:val="28"/>
        </w:rPr>
        <w:tab/>
        <w:t>9.1. Из числа депутатов Собрание депутатов</w:t>
      </w:r>
      <w:r w:rsidR="008F6C8B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 xml:space="preserve">  на срок полномочий тайным голосованием большинством голосов от  установленного числа депутатов избирает председателя Собрания депутатов</w:t>
      </w:r>
      <w:r w:rsidR="008F6C8B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и заместителя председателя Собрания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.</w:t>
      </w:r>
    </w:p>
    <w:p w:rsidR="002F7FB7" w:rsidRPr="008361DD" w:rsidRDefault="002F7FB7" w:rsidP="00C87E26">
      <w:pPr>
        <w:ind w:firstLine="709"/>
        <w:jc w:val="both"/>
        <w:rPr>
          <w:szCs w:val="28"/>
        </w:rPr>
      </w:pPr>
      <w:r w:rsidRPr="008361DD">
        <w:rPr>
          <w:szCs w:val="28"/>
        </w:rPr>
        <w:t>Председатель Собрания депутатов</w:t>
      </w:r>
      <w:r w:rsidR="008F6C8B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осуществляет свои полномочия на постоянной основе</w:t>
      </w:r>
      <w:r w:rsidR="00C87E26" w:rsidRPr="008361DD">
        <w:rPr>
          <w:szCs w:val="28"/>
        </w:rPr>
        <w:t>.</w:t>
      </w:r>
    </w:p>
    <w:p w:rsidR="002F7FB7" w:rsidRPr="008361DD" w:rsidRDefault="002F7FB7" w:rsidP="00C87E26">
      <w:pPr>
        <w:ind w:firstLine="709"/>
        <w:jc w:val="both"/>
        <w:rPr>
          <w:szCs w:val="28"/>
        </w:rPr>
      </w:pPr>
      <w:r w:rsidRPr="008361DD">
        <w:rPr>
          <w:szCs w:val="28"/>
        </w:rPr>
        <w:t>9.2. Председатель Собрания депутатов</w:t>
      </w:r>
      <w:r w:rsidR="008F6C8B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избирается из состава депутатов на первом организационном заседании. Кандидатуры для избрания на должность председателя Собрания депутатов</w:t>
      </w:r>
      <w:r w:rsidR="008F6C8B" w:rsidRPr="008361DD">
        <w:rPr>
          <w:szCs w:val="28"/>
        </w:rPr>
        <w:t xml:space="preserve"> муниципального района   </w:t>
      </w:r>
      <w:r w:rsidRPr="008361DD">
        <w:rPr>
          <w:szCs w:val="28"/>
        </w:rPr>
        <w:t>могут быть предложены депутатскими объединениями в Собрании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оргкомитетом по подготовке первого заседания Собрания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отдельными депутатами, не входящими в состав организационного комитета, а также в порядке самовыдвижения.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>Во время выдвижения любой кандидат может взять самоотвод.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>Выдвижение кандидатуры прекращается по решению Собрания депутатов</w:t>
      </w:r>
      <w:r w:rsidR="008F6C8B" w:rsidRPr="008361DD">
        <w:rPr>
          <w:sz w:val="28"/>
          <w:szCs w:val="28"/>
          <w:lang w:val="ru-RU"/>
        </w:rPr>
        <w:t xml:space="preserve"> муниципального района</w:t>
      </w:r>
      <w:r w:rsidRPr="008361DD">
        <w:rPr>
          <w:sz w:val="28"/>
          <w:szCs w:val="28"/>
          <w:lang w:val="ru-RU"/>
        </w:rPr>
        <w:t xml:space="preserve">, принятому большинством голосов от числа присутствующих на заседании депутатов. 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>Кандидаты на должность председателя Собрания депутатов</w:t>
      </w:r>
      <w:r w:rsidR="008F6C8B" w:rsidRPr="008361DD">
        <w:rPr>
          <w:sz w:val="28"/>
          <w:szCs w:val="28"/>
          <w:lang w:val="ru-RU"/>
        </w:rPr>
        <w:t xml:space="preserve"> муниципального района   </w:t>
      </w:r>
      <w:r w:rsidRPr="008361DD">
        <w:rPr>
          <w:sz w:val="28"/>
          <w:szCs w:val="28"/>
          <w:lang w:val="ru-RU"/>
        </w:rPr>
        <w:t xml:space="preserve">выступают на заседании и отвечают на вопросы депутатов. 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>Выдвижение новых кандидатур после обсуждения не производится. В бюллетень для тайного голосования вносятся все выдвинутые кандидатуры, за исключением кандидатов, заявивших о самоотводе.</w:t>
      </w:r>
    </w:p>
    <w:p w:rsidR="002F7FB7" w:rsidRPr="008361DD" w:rsidRDefault="002F7FB7" w:rsidP="00C87E26">
      <w:pPr>
        <w:ind w:firstLine="709"/>
        <w:jc w:val="both"/>
        <w:rPr>
          <w:szCs w:val="28"/>
        </w:rPr>
      </w:pPr>
      <w:r w:rsidRPr="008361DD">
        <w:rPr>
          <w:szCs w:val="28"/>
        </w:rPr>
        <w:t>Кандидат считается избранным на должность председателя Собрания депутатов</w:t>
      </w:r>
      <w:r w:rsidR="008F6C8B" w:rsidRPr="008361DD">
        <w:rPr>
          <w:szCs w:val="28"/>
        </w:rPr>
        <w:t xml:space="preserve"> муниципального района</w:t>
      </w:r>
      <w:r w:rsidRPr="008361DD">
        <w:rPr>
          <w:szCs w:val="28"/>
        </w:rPr>
        <w:t>, если в результате тайного голосования он получил большинство  голосов от установленного числа депутатов Собрания.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>Об избрании председателя Собрания депутатов</w:t>
      </w:r>
      <w:r w:rsidR="00093F86" w:rsidRPr="008361DD">
        <w:rPr>
          <w:sz w:val="28"/>
          <w:szCs w:val="28"/>
          <w:lang w:val="ru-RU"/>
        </w:rPr>
        <w:t xml:space="preserve"> муниципального района   </w:t>
      </w:r>
      <w:r w:rsidRPr="008361DD">
        <w:rPr>
          <w:sz w:val="28"/>
          <w:szCs w:val="28"/>
          <w:lang w:val="ru-RU"/>
        </w:rPr>
        <w:t>принимается решение.</w:t>
      </w:r>
    </w:p>
    <w:p w:rsidR="002F7FB7" w:rsidRPr="008361DD" w:rsidRDefault="00C87E26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>В случае</w:t>
      </w:r>
      <w:r w:rsidR="002F7FB7" w:rsidRPr="008361DD">
        <w:rPr>
          <w:sz w:val="28"/>
          <w:szCs w:val="28"/>
          <w:lang w:val="ru-RU"/>
        </w:rPr>
        <w:t xml:space="preserve"> если на должность председателя Собрания депутатов</w:t>
      </w:r>
      <w:r w:rsidR="00093F86" w:rsidRPr="008361DD">
        <w:rPr>
          <w:sz w:val="28"/>
          <w:szCs w:val="28"/>
          <w:lang w:val="ru-RU"/>
        </w:rPr>
        <w:t xml:space="preserve"> муниципального </w:t>
      </w:r>
      <w:proofErr w:type="gramStart"/>
      <w:r w:rsidR="00093F86" w:rsidRPr="008361DD">
        <w:rPr>
          <w:sz w:val="28"/>
          <w:szCs w:val="28"/>
          <w:lang w:val="ru-RU"/>
        </w:rPr>
        <w:t xml:space="preserve">района   </w:t>
      </w:r>
      <w:r w:rsidR="002F7FB7" w:rsidRPr="008361DD">
        <w:rPr>
          <w:sz w:val="28"/>
          <w:szCs w:val="28"/>
          <w:lang w:val="ru-RU"/>
        </w:rPr>
        <w:t xml:space="preserve">было выдвинуто более двух кандидатов и ни один </w:t>
      </w:r>
      <w:r w:rsidR="002F7FB7" w:rsidRPr="008361DD">
        <w:rPr>
          <w:sz w:val="28"/>
          <w:szCs w:val="28"/>
          <w:lang w:val="ru-RU"/>
        </w:rPr>
        <w:lastRenderedPageBreak/>
        <w:t>из них не набрал</w:t>
      </w:r>
      <w:proofErr w:type="gramEnd"/>
      <w:r w:rsidR="002F7FB7" w:rsidRPr="008361DD">
        <w:rPr>
          <w:sz w:val="28"/>
          <w:szCs w:val="28"/>
          <w:lang w:val="ru-RU"/>
        </w:rPr>
        <w:t xml:space="preserve"> требуемого для избрания большинства голосов, проводится повторное голосование по двум кандидатам, получившим наибольшее число голосов.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proofErr w:type="gramStart"/>
      <w:r w:rsidRPr="008361DD">
        <w:rPr>
          <w:sz w:val="28"/>
          <w:szCs w:val="28"/>
          <w:lang w:val="ru-RU"/>
        </w:rPr>
        <w:t>Если было выдвинуто не более двух кандидатов и ни один из них не набрал необходимого числа голосов или при повторном голосовании ни один из двух кандидатов не набрал более половины голосов от установленного числа депутатов, в заседании делается перерыв для выдвижения новых кандидатур на должность председателя Собрания депутатов</w:t>
      </w:r>
      <w:r w:rsidR="00093F86" w:rsidRPr="008361DD">
        <w:rPr>
          <w:sz w:val="28"/>
          <w:szCs w:val="28"/>
          <w:lang w:val="ru-RU"/>
        </w:rPr>
        <w:t xml:space="preserve"> муниципального района</w:t>
      </w:r>
      <w:r w:rsidRPr="008361DD">
        <w:rPr>
          <w:sz w:val="28"/>
          <w:szCs w:val="28"/>
          <w:lang w:val="ru-RU"/>
        </w:rPr>
        <w:t>, а затем проводятся повторные выборы, вплоть до избрания председателя Собрания</w:t>
      </w:r>
      <w:proofErr w:type="gramEnd"/>
      <w:r w:rsidRPr="008361DD">
        <w:rPr>
          <w:sz w:val="28"/>
          <w:szCs w:val="28"/>
          <w:lang w:val="ru-RU"/>
        </w:rPr>
        <w:t xml:space="preserve"> депутатов</w:t>
      </w:r>
      <w:r w:rsidR="00093F86" w:rsidRPr="008361DD">
        <w:rPr>
          <w:sz w:val="28"/>
          <w:szCs w:val="28"/>
          <w:lang w:val="ru-RU"/>
        </w:rPr>
        <w:t xml:space="preserve"> муниципального района</w:t>
      </w:r>
      <w:r w:rsidRPr="008361DD">
        <w:rPr>
          <w:sz w:val="28"/>
          <w:szCs w:val="28"/>
          <w:lang w:val="ru-RU"/>
        </w:rPr>
        <w:t>.</w:t>
      </w:r>
    </w:p>
    <w:p w:rsidR="006B256B" w:rsidRPr="008361DD" w:rsidRDefault="006B256B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color w:val="000000"/>
          <w:sz w:val="28"/>
          <w:szCs w:val="28"/>
          <w:shd w:val="clear" w:color="auto" w:fill="FFFFFF"/>
          <w:lang w:val="ru-RU"/>
        </w:rPr>
        <w:t xml:space="preserve">Полномочия </w:t>
      </w:r>
      <w:r w:rsidRPr="008361DD">
        <w:rPr>
          <w:sz w:val="28"/>
          <w:szCs w:val="28"/>
          <w:lang w:val="ru-RU"/>
        </w:rPr>
        <w:t xml:space="preserve">председателя Собрания депутатов муниципального района </w:t>
      </w:r>
      <w:r w:rsidRPr="008361DD">
        <w:rPr>
          <w:color w:val="000000"/>
          <w:sz w:val="28"/>
          <w:szCs w:val="28"/>
          <w:shd w:val="clear" w:color="auto" w:fill="FFFFFF"/>
          <w:lang w:val="ru-RU"/>
        </w:rPr>
        <w:t xml:space="preserve">начинаются со дня его вступления в должность и прекращаются в день вступления в должность вновь избранного </w:t>
      </w:r>
      <w:r w:rsidRPr="008361DD">
        <w:rPr>
          <w:sz w:val="28"/>
          <w:szCs w:val="28"/>
          <w:lang w:val="ru-RU"/>
        </w:rPr>
        <w:t>председателя Собрания депутатов муниципального района.</w:t>
      </w:r>
    </w:p>
    <w:p w:rsidR="002F7FB7" w:rsidRPr="008361DD" w:rsidRDefault="006B256B" w:rsidP="00C87E26">
      <w:pPr>
        <w:pStyle w:val="a3"/>
        <w:spacing w:after="0"/>
        <w:ind w:firstLine="709"/>
        <w:jc w:val="both"/>
        <w:rPr>
          <w:bCs/>
          <w:sz w:val="28"/>
          <w:szCs w:val="28"/>
          <w:lang w:val="ru-RU"/>
        </w:rPr>
      </w:pPr>
      <w:r w:rsidRPr="008361DD">
        <w:rPr>
          <w:bCs/>
          <w:sz w:val="28"/>
          <w:szCs w:val="28"/>
          <w:lang w:val="ru-RU"/>
        </w:rPr>
        <w:t>9.3</w:t>
      </w:r>
      <w:r w:rsidR="002F7FB7" w:rsidRPr="008361DD">
        <w:rPr>
          <w:bCs/>
          <w:sz w:val="28"/>
          <w:szCs w:val="28"/>
          <w:lang w:val="ru-RU"/>
        </w:rPr>
        <w:t>. Кандидатуру для избрания на должность заместителя председателя представляет председатель Собрания депутатов</w:t>
      </w:r>
      <w:r w:rsidR="00093F86" w:rsidRPr="008361DD">
        <w:rPr>
          <w:sz w:val="28"/>
          <w:szCs w:val="28"/>
          <w:lang w:val="ru-RU"/>
        </w:rPr>
        <w:t>муниципального района</w:t>
      </w:r>
      <w:r w:rsidR="002F7FB7" w:rsidRPr="008361DD">
        <w:rPr>
          <w:bCs/>
          <w:sz w:val="28"/>
          <w:szCs w:val="28"/>
          <w:lang w:val="ru-RU"/>
        </w:rPr>
        <w:t>, депутатские объединения в Собрании депутатов</w:t>
      </w:r>
      <w:r w:rsidR="00093F86" w:rsidRPr="008361DD">
        <w:rPr>
          <w:sz w:val="28"/>
          <w:szCs w:val="28"/>
          <w:lang w:val="ru-RU"/>
        </w:rPr>
        <w:t>муниципального района</w:t>
      </w:r>
      <w:r w:rsidR="002F7FB7" w:rsidRPr="008361DD">
        <w:rPr>
          <w:bCs/>
          <w:sz w:val="28"/>
          <w:szCs w:val="28"/>
          <w:lang w:val="ru-RU"/>
        </w:rPr>
        <w:t>.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 xml:space="preserve">После представления кандидату предоставляется слово для выступления и ответов на вопросы. </w:t>
      </w:r>
    </w:p>
    <w:p w:rsidR="002F7FB7" w:rsidRPr="008361DD" w:rsidRDefault="002F7FB7" w:rsidP="00C87E26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 xml:space="preserve">Выборы </w:t>
      </w:r>
      <w:proofErr w:type="gramStart"/>
      <w:r w:rsidRPr="008361DD">
        <w:rPr>
          <w:sz w:val="28"/>
          <w:szCs w:val="28"/>
          <w:lang w:val="ru-RU"/>
        </w:rPr>
        <w:t>заместителя председателя Собрания депутатов</w:t>
      </w:r>
      <w:r w:rsidR="00093F86" w:rsidRPr="008361DD">
        <w:rPr>
          <w:sz w:val="28"/>
          <w:szCs w:val="28"/>
          <w:lang w:val="ru-RU"/>
        </w:rPr>
        <w:t xml:space="preserve"> муниципального района</w:t>
      </w:r>
      <w:proofErr w:type="gramEnd"/>
      <w:r w:rsidRPr="008361DD">
        <w:rPr>
          <w:sz w:val="28"/>
          <w:szCs w:val="28"/>
          <w:lang w:val="ru-RU"/>
        </w:rPr>
        <w:t xml:space="preserve"> проводятся тайным голосованием. Порядок проведения тайного голосования такой же, как и при выборах председателя Собрания депутатов</w:t>
      </w:r>
      <w:r w:rsidR="00093F86" w:rsidRPr="008361DD">
        <w:rPr>
          <w:sz w:val="28"/>
          <w:szCs w:val="28"/>
          <w:lang w:val="ru-RU"/>
        </w:rPr>
        <w:t xml:space="preserve"> муниципального района</w:t>
      </w:r>
      <w:r w:rsidRPr="008361DD">
        <w:rPr>
          <w:sz w:val="28"/>
          <w:szCs w:val="28"/>
          <w:lang w:val="ru-RU"/>
        </w:rPr>
        <w:t>.</w:t>
      </w:r>
    </w:p>
    <w:p w:rsidR="002F7FB7" w:rsidRPr="008361DD" w:rsidRDefault="002F7FB7" w:rsidP="00C87E26">
      <w:pPr>
        <w:pStyle w:val="31"/>
        <w:spacing w:after="0"/>
        <w:ind w:left="0"/>
        <w:jc w:val="both"/>
        <w:rPr>
          <w:bCs/>
          <w:sz w:val="28"/>
          <w:szCs w:val="28"/>
        </w:rPr>
      </w:pPr>
      <w:r w:rsidRPr="008361DD">
        <w:rPr>
          <w:bCs/>
          <w:sz w:val="28"/>
          <w:szCs w:val="28"/>
        </w:rPr>
        <w:tab/>
        <w:t>Кандидат считается избранным на должность заместителя председателя Собрания депутатов</w:t>
      </w:r>
      <w:r w:rsidR="00093F86" w:rsidRPr="008361DD">
        <w:rPr>
          <w:sz w:val="28"/>
          <w:szCs w:val="28"/>
        </w:rPr>
        <w:t>муниципального района</w:t>
      </w:r>
      <w:r w:rsidRPr="008361DD">
        <w:rPr>
          <w:bCs/>
          <w:sz w:val="28"/>
          <w:szCs w:val="28"/>
        </w:rPr>
        <w:t xml:space="preserve">, если он получил более половины голосов от установленного числа депутатов. </w:t>
      </w:r>
    </w:p>
    <w:p w:rsidR="0054516F" w:rsidRPr="008361DD" w:rsidRDefault="002F7FB7" w:rsidP="00533C4B">
      <w:pPr>
        <w:ind w:firstLine="709"/>
        <w:jc w:val="both"/>
        <w:rPr>
          <w:bCs/>
          <w:szCs w:val="28"/>
        </w:rPr>
      </w:pPr>
      <w:r w:rsidRPr="008361DD">
        <w:rPr>
          <w:bCs/>
          <w:szCs w:val="28"/>
        </w:rPr>
        <w:t>Об избрании заместителя председателя Собрания депутатов</w:t>
      </w:r>
      <w:r w:rsidR="00093F86" w:rsidRPr="008361DD">
        <w:rPr>
          <w:szCs w:val="28"/>
        </w:rPr>
        <w:t>муниципального района</w:t>
      </w:r>
      <w:r w:rsidRPr="008361DD">
        <w:rPr>
          <w:bCs/>
          <w:szCs w:val="28"/>
        </w:rPr>
        <w:t xml:space="preserve"> принимается решение.</w:t>
      </w:r>
    </w:p>
    <w:p w:rsidR="002F7FB7" w:rsidRPr="008361DD" w:rsidRDefault="00533C4B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9.4</w:t>
      </w:r>
      <w:r w:rsidR="002F7FB7" w:rsidRPr="008361DD">
        <w:rPr>
          <w:rFonts w:ascii="Times New Roman" w:hAnsi="Times New Roman" w:cs="Times New Roman"/>
          <w:sz w:val="28"/>
          <w:szCs w:val="28"/>
        </w:rPr>
        <w:t>. Председатель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 xml:space="preserve"> может подать в отставку, направив письменное заявление в Собрание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>.</w:t>
      </w:r>
    </w:p>
    <w:p w:rsidR="002F7FB7" w:rsidRPr="008361DD" w:rsidRDefault="002F7FB7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В случае непринятия Собранием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8361DD">
        <w:rPr>
          <w:rFonts w:ascii="Times New Roman" w:hAnsi="Times New Roman" w:cs="Times New Roman"/>
          <w:sz w:val="28"/>
          <w:szCs w:val="28"/>
        </w:rPr>
        <w:t>отставки председатель вправе сложить свои полномочия по истечении двух недель со дня подачи заявления.</w:t>
      </w:r>
    </w:p>
    <w:p w:rsidR="002F7FB7" w:rsidRPr="008361DD" w:rsidRDefault="002F7FB7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может быть решением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освобожден от занимаемой должности. Вопрос об освобождении председателя от должности включается в повестку дня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по требованию не менее половины от общего числа депутатов.</w:t>
      </w:r>
    </w:p>
    <w:p w:rsidR="002F7FB7" w:rsidRPr="008361DD" w:rsidRDefault="002F7FB7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При рассмотрении вопроса об освобождении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ему должно быть предоставлено слово для выступления. Тайное голосование по вопросу об освобождении от должности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проводится в порядке, предусмотренном настоящим Регламентом при выборах на эту должность.</w:t>
      </w:r>
    </w:p>
    <w:p w:rsidR="002F7FB7" w:rsidRPr="008361DD" w:rsidRDefault="002F7FB7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lastRenderedPageBreak/>
        <w:t>Об освобождении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от занимаемой должности Собрание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принимает решение.</w:t>
      </w:r>
    </w:p>
    <w:p w:rsidR="002F7FB7" w:rsidRPr="008361DD" w:rsidRDefault="00533C4B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9.5</w:t>
      </w:r>
      <w:r w:rsidR="002F7FB7" w:rsidRPr="008361DD">
        <w:rPr>
          <w:rFonts w:ascii="Times New Roman" w:hAnsi="Times New Roman" w:cs="Times New Roman"/>
          <w:sz w:val="28"/>
          <w:szCs w:val="28"/>
        </w:rPr>
        <w:t>. Заместитель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 xml:space="preserve"> выполняет функции в соответствии с распределением обязанностей, установленных Уставом муниципального района, настоящим Регламентом и поручениями председателя.</w:t>
      </w:r>
    </w:p>
    <w:p w:rsidR="002F7FB7" w:rsidRPr="008361DD" w:rsidRDefault="00533C4B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9.6</w:t>
      </w:r>
      <w:r w:rsidR="002F7FB7" w:rsidRPr="008361DD">
        <w:rPr>
          <w:rFonts w:ascii="Times New Roman" w:hAnsi="Times New Roman" w:cs="Times New Roman"/>
          <w:sz w:val="28"/>
          <w:szCs w:val="28"/>
        </w:rPr>
        <w:t>. Полномочия заместителя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922E1" w:rsidRPr="008361DD">
        <w:rPr>
          <w:rFonts w:ascii="Times New Roman" w:hAnsi="Times New Roman" w:cs="Times New Roman"/>
          <w:sz w:val="28"/>
          <w:szCs w:val="28"/>
        </w:rPr>
        <w:t>,</w:t>
      </w:r>
      <w:r w:rsidR="002F7FB7" w:rsidRPr="008361DD">
        <w:rPr>
          <w:rFonts w:ascii="Times New Roman" w:hAnsi="Times New Roman" w:cs="Times New Roman"/>
          <w:sz w:val="28"/>
          <w:szCs w:val="28"/>
        </w:rPr>
        <w:t xml:space="preserve"> могут быть прекращены досрочно по его письменному заявлению. В случае непринятия Собранием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 xml:space="preserve"> отставки заместителя председателя он вправе сложить полномочия по истечении двух недель со дня подачи заявления.</w:t>
      </w:r>
    </w:p>
    <w:p w:rsidR="002F7FB7" w:rsidRPr="008361DD" w:rsidRDefault="002F7FB7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По требованию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или по требованию не менее половины от установленного числа депутатов вопрос о досрочном освобождении заместителя председателя от занимаемой должности включается в повестку дня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>.При решении этого вопроса заместителю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 xml:space="preserve"> предоставляется слово для выступления.</w:t>
      </w:r>
    </w:p>
    <w:p w:rsidR="002F7FB7" w:rsidRPr="008361DD" w:rsidRDefault="002F7FB7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 xml:space="preserve">Об освобождении заместителя председателя от занимаемой должности Собрание депутатов </w:t>
      </w:r>
      <w:r w:rsidR="00A90A77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>принимает решение.</w:t>
      </w:r>
    </w:p>
    <w:p w:rsidR="00533C4B" w:rsidRPr="008361DD" w:rsidRDefault="00533C4B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3C4B" w:rsidRPr="008361DD" w:rsidRDefault="00533C4B" w:rsidP="00C87E26">
      <w:pPr>
        <w:pStyle w:val="ConsPlusNormal"/>
        <w:widowControl/>
        <w:ind w:firstLine="540"/>
        <w:jc w:val="both"/>
        <w:rPr>
          <w:rStyle w:val="11"/>
          <w:sz w:val="28"/>
          <w:szCs w:val="28"/>
        </w:rPr>
      </w:pPr>
      <w:r w:rsidRPr="008361DD">
        <w:rPr>
          <w:rFonts w:ascii="Times New Roman" w:hAnsi="Times New Roman" w:cs="Times New Roman"/>
          <w:b/>
          <w:sz w:val="28"/>
          <w:szCs w:val="28"/>
        </w:rPr>
        <w:t>ГЛАВА 10.</w:t>
      </w:r>
      <w:r w:rsidRPr="008361DD">
        <w:rPr>
          <w:rStyle w:val="11"/>
          <w:sz w:val="28"/>
          <w:szCs w:val="28"/>
        </w:rPr>
        <w:t xml:space="preserve"> ДОСРОЧНОЕ ПРЕКРАЩЕНИЕ ПОЛНОМОЧИЙ ДЕПУТАТА, ВЫБОРНОГО ДОЛЖНОСТНОГО ЛИЦА МЕСТНОГО САМОУПРАВЛЕНИЯ </w:t>
      </w:r>
    </w:p>
    <w:p w:rsidR="00533C4B" w:rsidRPr="008361DD" w:rsidRDefault="00533C4B" w:rsidP="00C87E2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2D24" w:rsidRPr="008361DD" w:rsidRDefault="00EC2D24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r w:rsidRPr="008361DD">
        <w:rPr>
          <w:rStyle w:val="blk"/>
          <w:color w:val="000000"/>
          <w:szCs w:val="28"/>
        </w:rPr>
        <w:t>10.</w:t>
      </w:r>
      <w:r w:rsidR="00533C4B" w:rsidRPr="008361DD">
        <w:rPr>
          <w:rStyle w:val="blk"/>
          <w:color w:val="000000"/>
          <w:szCs w:val="28"/>
        </w:rPr>
        <w:t>1</w:t>
      </w:r>
      <w:r w:rsidR="009E10D2" w:rsidRPr="008361DD">
        <w:rPr>
          <w:rStyle w:val="blk"/>
          <w:color w:val="000000"/>
          <w:szCs w:val="28"/>
        </w:rPr>
        <w:t>.</w:t>
      </w:r>
      <w:r w:rsidRPr="008361DD">
        <w:rPr>
          <w:rStyle w:val="blk"/>
          <w:color w:val="000000"/>
          <w:szCs w:val="28"/>
        </w:rPr>
        <w:t xml:space="preserve"> Полномочия депутата,  выборного должностного лица местного самоуправления прекращаются досрочно в случае:</w:t>
      </w:r>
    </w:p>
    <w:p w:rsidR="00EC2D24" w:rsidRPr="008361DD" w:rsidRDefault="00EC2D24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1" w:name="dst100515"/>
      <w:bookmarkEnd w:id="1"/>
      <w:r w:rsidRPr="008361DD">
        <w:rPr>
          <w:rStyle w:val="blk"/>
          <w:color w:val="000000"/>
          <w:szCs w:val="28"/>
        </w:rPr>
        <w:t>1) смерти;</w:t>
      </w:r>
    </w:p>
    <w:p w:rsidR="00EC2D24" w:rsidRPr="008361DD" w:rsidRDefault="00EC2D24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2" w:name="dst100516"/>
      <w:bookmarkEnd w:id="2"/>
      <w:r w:rsidRPr="008361DD">
        <w:rPr>
          <w:rStyle w:val="blk"/>
          <w:color w:val="000000"/>
          <w:szCs w:val="28"/>
        </w:rPr>
        <w:t>2) отставки по собственному желанию;</w:t>
      </w:r>
    </w:p>
    <w:p w:rsidR="00EC2D24" w:rsidRPr="008361DD" w:rsidRDefault="00EC2D24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3" w:name="dst100517"/>
      <w:bookmarkEnd w:id="3"/>
      <w:r w:rsidRPr="008361DD">
        <w:rPr>
          <w:rStyle w:val="blk"/>
          <w:color w:val="000000"/>
          <w:szCs w:val="28"/>
        </w:rPr>
        <w:t>3)признания судом недееспособным или ограниченно дееспособным;</w:t>
      </w:r>
    </w:p>
    <w:p w:rsidR="00EC2D24" w:rsidRPr="008361DD" w:rsidRDefault="00EC2D24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4" w:name="dst100518"/>
      <w:bookmarkStart w:id="5" w:name="dst100519"/>
      <w:bookmarkEnd w:id="4"/>
      <w:bookmarkEnd w:id="5"/>
      <w:r w:rsidRPr="008361DD">
        <w:rPr>
          <w:rStyle w:val="blk"/>
          <w:color w:val="000000"/>
          <w:szCs w:val="28"/>
        </w:rPr>
        <w:t>5) вступления в отношении его в законную силу обвинительного приговора суда;</w:t>
      </w:r>
    </w:p>
    <w:p w:rsidR="00EC2D24" w:rsidRPr="008361DD" w:rsidRDefault="00EC2D24" w:rsidP="00533C4B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6" w:name="dst100520"/>
      <w:bookmarkEnd w:id="6"/>
      <w:r w:rsidRPr="008361DD">
        <w:rPr>
          <w:rStyle w:val="blk"/>
          <w:color w:val="000000"/>
          <w:szCs w:val="28"/>
        </w:rPr>
        <w:t>6) выезда за пределы Российской Федерации на постоянное место жительства;</w:t>
      </w:r>
      <w:bookmarkStart w:id="7" w:name="dst52"/>
      <w:bookmarkStart w:id="8" w:name="dst100521"/>
      <w:bookmarkEnd w:id="7"/>
      <w:bookmarkEnd w:id="8"/>
    </w:p>
    <w:p w:rsidR="00EC2D24" w:rsidRPr="008361DD" w:rsidRDefault="00533C4B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9" w:name="dst100522"/>
      <w:bookmarkEnd w:id="9"/>
      <w:r w:rsidRPr="008361DD">
        <w:rPr>
          <w:rStyle w:val="blk"/>
          <w:color w:val="000000"/>
          <w:szCs w:val="28"/>
        </w:rPr>
        <w:t>7</w:t>
      </w:r>
      <w:r w:rsidR="00EC2D24" w:rsidRPr="008361DD">
        <w:rPr>
          <w:rStyle w:val="blk"/>
          <w:color w:val="000000"/>
          <w:szCs w:val="28"/>
        </w:rPr>
        <w:t>) отзыва избирателями;</w:t>
      </w:r>
    </w:p>
    <w:p w:rsidR="00E604D2" w:rsidRPr="008361DD" w:rsidRDefault="00533C4B" w:rsidP="00E604D2">
      <w:pPr>
        <w:shd w:val="clear" w:color="auto" w:fill="FFFFFF"/>
        <w:spacing w:line="315" w:lineRule="atLeast"/>
        <w:ind w:firstLine="540"/>
        <w:jc w:val="both"/>
        <w:rPr>
          <w:rStyle w:val="blk"/>
          <w:color w:val="000000"/>
          <w:szCs w:val="28"/>
        </w:rPr>
      </w:pPr>
      <w:bookmarkStart w:id="10" w:name="dst100523"/>
      <w:bookmarkEnd w:id="10"/>
      <w:r w:rsidRPr="008361DD">
        <w:rPr>
          <w:rStyle w:val="blk"/>
          <w:color w:val="000000"/>
          <w:szCs w:val="28"/>
        </w:rPr>
        <w:t>8</w:t>
      </w:r>
      <w:r w:rsidR="00EC2D24" w:rsidRPr="008361DD">
        <w:rPr>
          <w:rStyle w:val="blk"/>
          <w:color w:val="000000"/>
          <w:szCs w:val="28"/>
        </w:rPr>
        <w:t xml:space="preserve">) досрочного прекращения полномочий </w:t>
      </w:r>
      <w:r w:rsidRPr="008361DD">
        <w:rPr>
          <w:rStyle w:val="blk"/>
          <w:color w:val="000000"/>
          <w:szCs w:val="28"/>
        </w:rPr>
        <w:t xml:space="preserve"> Собрания депутатов муниципального района;</w:t>
      </w:r>
    </w:p>
    <w:p w:rsidR="00EC2D24" w:rsidRPr="008361DD" w:rsidRDefault="00533C4B" w:rsidP="00E604D2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r w:rsidRPr="008361DD">
        <w:rPr>
          <w:rStyle w:val="blk"/>
          <w:color w:val="000000"/>
          <w:szCs w:val="28"/>
        </w:rPr>
        <w:t>9)</w:t>
      </w:r>
      <w:r w:rsidRPr="008361DD">
        <w:rPr>
          <w:color w:val="000000"/>
          <w:szCs w:val="28"/>
          <w:shd w:val="clear" w:color="auto" w:fill="FFFFFF"/>
        </w:rPr>
        <w:t xml:space="preserve">  в случае несоблюдения ограничений, запретов, неисполнения обязанностей, установленных Федеральным</w:t>
      </w:r>
      <w:r w:rsidR="00E604D2" w:rsidRPr="008361DD">
        <w:rPr>
          <w:color w:val="000000"/>
          <w:szCs w:val="28"/>
          <w:shd w:val="clear" w:color="auto" w:fill="FFFFFF"/>
        </w:rPr>
        <w:t>и</w:t>
      </w:r>
      <w:r w:rsidRPr="008361DD">
        <w:rPr>
          <w:color w:val="000000"/>
          <w:szCs w:val="28"/>
          <w:shd w:val="clear" w:color="auto" w:fill="FFFFFF"/>
        </w:rPr>
        <w:t> </w:t>
      </w:r>
      <w:r w:rsidR="00E604D2" w:rsidRPr="008361DD">
        <w:rPr>
          <w:szCs w:val="28"/>
          <w:shd w:val="clear" w:color="auto" w:fill="FFFFFF"/>
        </w:rPr>
        <w:t>закона</w:t>
      </w:r>
      <w:r w:rsidR="00E604D2" w:rsidRPr="008361DD">
        <w:rPr>
          <w:color w:val="000000"/>
          <w:szCs w:val="28"/>
          <w:shd w:val="clear" w:color="auto" w:fill="FFFFFF"/>
        </w:rPr>
        <w:t>ми</w:t>
      </w:r>
      <w:r w:rsidRPr="008361DD">
        <w:rPr>
          <w:color w:val="000000"/>
          <w:szCs w:val="28"/>
          <w:shd w:val="clear" w:color="auto" w:fill="FFFFFF"/>
        </w:rPr>
        <w:t xml:space="preserve"> от 25 декабря 2008 года N 273-ФЗ "О противодействии коррупции", от 3 декабря 2012 года N 230-ФЗ "О </w:t>
      </w:r>
      <w:proofErr w:type="gramStart"/>
      <w:r w:rsidRPr="008361DD">
        <w:rPr>
          <w:color w:val="000000"/>
          <w:szCs w:val="28"/>
          <w:shd w:val="clear" w:color="auto" w:fill="FFFFFF"/>
        </w:rPr>
        <w:t>контроле за</w:t>
      </w:r>
      <w:proofErr w:type="gramEnd"/>
      <w:r w:rsidRPr="008361DD">
        <w:rPr>
          <w:color w:val="000000"/>
          <w:szCs w:val="28"/>
          <w:shd w:val="clear" w:color="auto" w:fill="FFFFFF"/>
        </w:rPr>
        <w:t xml:space="preserve"> соответствием расходов лиц, замещающих государственные должности, и иных лиц их доходам", </w:t>
      </w:r>
      <w:bookmarkStart w:id="11" w:name="dst2"/>
      <w:bookmarkStart w:id="12" w:name="dst674"/>
      <w:bookmarkStart w:id="13" w:name="dst341"/>
      <w:bookmarkEnd w:id="11"/>
      <w:bookmarkEnd w:id="12"/>
      <w:bookmarkEnd w:id="13"/>
    </w:p>
    <w:p w:rsidR="00EC2D24" w:rsidRPr="008361DD" w:rsidRDefault="00533C4B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14" w:name="dst279"/>
      <w:bookmarkEnd w:id="14"/>
      <w:r w:rsidRPr="008361DD">
        <w:rPr>
          <w:rStyle w:val="blk"/>
          <w:color w:val="000000"/>
          <w:szCs w:val="28"/>
        </w:rPr>
        <w:t>10</w:t>
      </w:r>
      <w:r w:rsidR="00EC2D24" w:rsidRPr="008361DD">
        <w:rPr>
          <w:rStyle w:val="blk"/>
          <w:color w:val="000000"/>
          <w:szCs w:val="28"/>
        </w:rPr>
        <w:t>.</w:t>
      </w:r>
      <w:r w:rsidRPr="008361DD">
        <w:rPr>
          <w:rStyle w:val="blk"/>
          <w:color w:val="000000"/>
          <w:szCs w:val="28"/>
        </w:rPr>
        <w:t>2</w:t>
      </w:r>
      <w:r w:rsidR="009E10D2" w:rsidRPr="008361DD">
        <w:rPr>
          <w:rStyle w:val="blk"/>
          <w:color w:val="000000"/>
          <w:szCs w:val="28"/>
        </w:rPr>
        <w:t xml:space="preserve">. </w:t>
      </w:r>
      <w:r w:rsidR="00EC2D24" w:rsidRPr="008361DD">
        <w:rPr>
          <w:rStyle w:val="blk"/>
          <w:color w:val="000000"/>
          <w:szCs w:val="28"/>
        </w:rPr>
        <w:t xml:space="preserve">Решение </w:t>
      </w:r>
      <w:r w:rsidRPr="008361DD">
        <w:rPr>
          <w:szCs w:val="28"/>
        </w:rPr>
        <w:t xml:space="preserve">Собрания депутатов муниципального района </w:t>
      </w:r>
      <w:r w:rsidR="00EC2D24" w:rsidRPr="008361DD">
        <w:rPr>
          <w:rStyle w:val="blk"/>
          <w:color w:val="000000"/>
          <w:szCs w:val="28"/>
        </w:rPr>
        <w:t xml:space="preserve">о досрочном прекращении полномочий депутата </w:t>
      </w:r>
      <w:r w:rsidRPr="008361DD">
        <w:rPr>
          <w:szCs w:val="28"/>
        </w:rPr>
        <w:t>Собрания депутатов муниципального района</w:t>
      </w:r>
      <w:r w:rsidRPr="008361DD">
        <w:rPr>
          <w:rStyle w:val="blk"/>
          <w:color w:val="000000"/>
          <w:szCs w:val="28"/>
        </w:rPr>
        <w:t>принимается в течение</w:t>
      </w:r>
      <w:r w:rsidR="00EC2D24" w:rsidRPr="008361DD">
        <w:rPr>
          <w:rStyle w:val="blk"/>
          <w:color w:val="000000"/>
          <w:szCs w:val="28"/>
        </w:rPr>
        <w:t xml:space="preserve"> 30 дней со дня появления основания для </w:t>
      </w:r>
      <w:r w:rsidR="00EC2D24" w:rsidRPr="008361DD">
        <w:rPr>
          <w:rStyle w:val="blk"/>
          <w:color w:val="000000"/>
          <w:szCs w:val="28"/>
        </w:rPr>
        <w:lastRenderedPageBreak/>
        <w:t xml:space="preserve">досрочного прекращения полномочий, </w:t>
      </w:r>
      <w:r w:rsidRPr="008361DD">
        <w:rPr>
          <w:rStyle w:val="blk"/>
          <w:color w:val="000000"/>
          <w:szCs w:val="28"/>
        </w:rPr>
        <w:t xml:space="preserve"> но </w:t>
      </w:r>
      <w:r w:rsidR="00E604D2" w:rsidRPr="008361DD">
        <w:rPr>
          <w:rStyle w:val="blk"/>
          <w:color w:val="000000"/>
          <w:szCs w:val="28"/>
        </w:rPr>
        <w:t>не позднее  трех месяцев</w:t>
      </w:r>
      <w:r w:rsidR="00EC2D24" w:rsidRPr="008361DD">
        <w:rPr>
          <w:rStyle w:val="blk"/>
          <w:color w:val="000000"/>
          <w:szCs w:val="28"/>
        </w:rPr>
        <w:t xml:space="preserve"> со дня появления такого основания.</w:t>
      </w:r>
    </w:p>
    <w:p w:rsidR="00EC2D24" w:rsidRPr="008361DD" w:rsidRDefault="00533C4B" w:rsidP="00EC2D24">
      <w:pPr>
        <w:shd w:val="clear" w:color="auto" w:fill="FFFFFF"/>
        <w:spacing w:line="315" w:lineRule="atLeast"/>
        <w:ind w:firstLine="540"/>
        <w:jc w:val="both"/>
        <w:rPr>
          <w:color w:val="000000"/>
          <w:szCs w:val="28"/>
        </w:rPr>
      </w:pPr>
      <w:bookmarkStart w:id="15" w:name="dst740"/>
      <w:bookmarkEnd w:id="15"/>
      <w:r w:rsidRPr="008361DD">
        <w:rPr>
          <w:rStyle w:val="blk"/>
          <w:color w:val="000000"/>
          <w:szCs w:val="28"/>
        </w:rPr>
        <w:t>10.3</w:t>
      </w:r>
      <w:r w:rsidR="009E10D2" w:rsidRPr="008361DD">
        <w:rPr>
          <w:rStyle w:val="blk"/>
          <w:color w:val="000000"/>
          <w:szCs w:val="28"/>
        </w:rPr>
        <w:t xml:space="preserve">. </w:t>
      </w:r>
      <w:r w:rsidR="00EC2D24" w:rsidRPr="008361DD">
        <w:rPr>
          <w:rStyle w:val="blk"/>
          <w:color w:val="000000"/>
          <w:szCs w:val="28"/>
        </w:rPr>
        <w:t>В случае обр</w:t>
      </w:r>
      <w:r w:rsidRPr="008361DD">
        <w:rPr>
          <w:rStyle w:val="blk"/>
          <w:color w:val="000000"/>
          <w:szCs w:val="28"/>
        </w:rPr>
        <w:t xml:space="preserve">ащения губернатора Еврейской автономной области </w:t>
      </w:r>
      <w:r w:rsidR="00EC2D24" w:rsidRPr="008361DD">
        <w:rPr>
          <w:rStyle w:val="blk"/>
          <w:color w:val="000000"/>
          <w:szCs w:val="28"/>
        </w:rPr>
        <w:t xml:space="preserve">с заявлением о досрочном прекращении полномочий депутата </w:t>
      </w:r>
      <w:r w:rsidRPr="008361DD">
        <w:rPr>
          <w:szCs w:val="28"/>
        </w:rPr>
        <w:t>Собрания депутатов муниципального района</w:t>
      </w:r>
      <w:r w:rsidR="00EC2D24" w:rsidRPr="008361DD">
        <w:rPr>
          <w:rStyle w:val="blk"/>
          <w:color w:val="000000"/>
          <w:szCs w:val="28"/>
        </w:rPr>
        <w:t>днем появления основания для досрочного прекращения полномочий</w:t>
      </w:r>
      <w:r w:rsidR="00E604D2" w:rsidRPr="008361DD">
        <w:rPr>
          <w:rStyle w:val="blk"/>
          <w:color w:val="000000"/>
          <w:szCs w:val="28"/>
        </w:rPr>
        <w:t xml:space="preserve"> депутата</w:t>
      </w:r>
      <w:r w:rsidR="00EC2D24" w:rsidRPr="008361DD">
        <w:rPr>
          <w:rStyle w:val="blk"/>
          <w:color w:val="000000"/>
          <w:szCs w:val="28"/>
        </w:rPr>
        <w:t xml:space="preserve"> является день поступления в </w:t>
      </w:r>
      <w:r w:rsidRPr="008361DD">
        <w:rPr>
          <w:szCs w:val="28"/>
        </w:rPr>
        <w:t xml:space="preserve">Собрание депутатов муниципального района </w:t>
      </w:r>
      <w:r w:rsidR="00EC2D24" w:rsidRPr="008361DD">
        <w:rPr>
          <w:rStyle w:val="blk"/>
          <w:color w:val="000000"/>
          <w:szCs w:val="28"/>
        </w:rPr>
        <w:t>данного заявления.</w:t>
      </w:r>
    </w:p>
    <w:p w:rsidR="00EC2D24" w:rsidRPr="008361DD" w:rsidRDefault="00EC2D24" w:rsidP="00EC2D24">
      <w:pPr>
        <w:shd w:val="clear" w:color="auto" w:fill="FFFFFF"/>
        <w:spacing w:line="315" w:lineRule="atLeast"/>
        <w:jc w:val="both"/>
        <w:rPr>
          <w:color w:val="000000"/>
          <w:szCs w:val="28"/>
        </w:rPr>
      </w:pP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F7FB7" w:rsidRPr="008361DD" w:rsidRDefault="00E604D2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b/>
          <w:color w:val="auto"/>
          <w:sz w:val="28"/>
          <w:szCs w:val="28"/>
        </w:rPr>
        <w:t>ГЛАВА 11</w:t>
      </w:r>
      <w:r w:rsidR="002F7FB7" w:rsidRPr="008361DD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2F7FB7" w:rsidRPr="008361DD">
        <w:rPr>
          <w:rStyle w:val="11"/>
          <w:color w:val="auto"/>
          <w:sz w:val="28"/>
          <w:szCs w:val="28"/>
        </w:rPr>
        <w:t>ПОРЯДОК ИЗБРАНИЯ (НАЗНАЧЕНИЯ) И ОСВОБОЖДЕНИЯ ДОЛЖНОСТНЫХ ЛИЦ МУНИЦИПАЛЬНОГО ОБРАЗОВАНИЯ «ОКТЯБРЬСКИЙ  МУНИЦИПАЛЬНЫЙ РАЙОН»</w:t>
      </w:r>
    </w:p>
    <w:p w:rsidR="002F7FB7" w:rsidRPr="008361DD" w:rsidRDefault="002F7FB7" w:rsidP="002F7FB7">
      <w:pPr>
        <w:pStyle w:val="ac"/>
        <w:jc w:val="both"/>
        <w:rPr>
          <w:rStyle w:val="11"/>
          <w:b w:val="0"/>
          <w:bCs w:val="0"/>
          <w:color w:val="auto"/>
          <w:sz w:val="28"/>
          <w:szCs w:val="28"/>
        </w:rPr>
      </w:pPr>
      <w:bookmarkStart w:id="16" w:name="bookmark11"/>
    </w:p>
    <w:p w:rsidR="002F7FB7" w:rsidRPr="008361DD" w:rsidRDefault="002F7FB7" w:rsidP="002F7FB7">
      <w:pPr>
        <w:pStyle w:val="ac"/>
        <w:ind w:firstLine="708"/>
        <w:jc w:val="both"/>
        <w:rPr>
          <w:rStyle w:val="11"/>
          <w:b w:val="0"/>
          <w:bCs w:val="0"/>
          <w:color w:val="auto"/>
          <w:sz w:val="28"/>
          <w:szCs w:val="28"/>
        </w:rPr>
      </w:pPr>
      <w:r w:rsidRPr="008361DD">
        <w:rPr>
          <w:rStyle w:val="11"/>
          <w:color w:val="auto"/>
          <w:sz w:val="28"/>
          <w:szCs w:val="28"/>
        </w:rPr>
        <w:t>ГЛАВА МУНИЦИПАЛЬНОГО РАЙОНА</w:t>
      </w:r>
      <w:bookmarkEnd w:id="16"/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Глава муниципального района является выборным должностным лицом местного самоуправления.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Глава муниципального района избирается Собранием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тайным голосованием из числа кандидатов, представленных конкурсной комиссией по результатам конкурса по отбору кандидатур на должность главы муниципального района.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Конкурсная комиссия представляет в Собрание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не менее двух кандидатов для избрания на должность главы муниципального района.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Кандидаты на должность главы муниципального района на заседании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отвечают на вопросы депутатов, после этого проводится обсуждение кандидатур.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Представленные кандидаты по решению большинства присутствующих на заседании депутатов вносятся в бюллетень для тайного голосования.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Глава муниципального района считается избранным, если за него проголосовало большинство от установленного числа депутатов. Об избрании главы муниципального района принимается решение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. Если в результате тайного голосования ни один из кандидатов не набрал необходимого числа голосов, то проводится повторное голосование. В случаеесли при повторном голосовании ни один из кандидатов не набрал большинство голосов от установленного числа депутатов, Собрание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принимает решение о проведении повторного конкурса по отбору кандидатур на должность главы муниципального района.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Полномочия главы муниципального района прекращаются в случаях установленных статьей 24 Устава муниципального образования «Октябрьский муниципальный район» Еврейской автономной области.</w:t>
      </w:r>
    </w:p>
    <w:p w:rsidR="00F1220D" w:rsidRPr="008361DD" w:rsidRDefault="00F1220D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220D" w:rsidRPr="008361DD" w:rsidRDefault="00F1220D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7FB7" w:rsidRPr="008361DD" w:rsidRDefault="002F7FB7" w:rsidP="002F7FB7">
      <w:pPr>
        <w:pStyle w:val="ac"/>
        <w:ind w:firstLine="708"/>
        <w:jc w:val="both"/>
        <w:rPr>
          <w:rStyle w:val="11"/>
          <w:b w:val="0"/>
          <w:bCs w:val="0"/>
          <w:color w:val="auto"/>
          <w:sz w:val="28"/>
          <w:szCs w:val="28"/>
        </w:rPr>
      </w:pPr>
      <w:bookmarkStart w:id="17" w:name="bookmark13"/>
    </w:p>
    <w:p w:rsidR="002F7FB7" w:rsidRPr="008361DD" w:rsidRDefault="002F7FB7" w:rsidP="009E10D2">
      <w:pPr>
        <w:pStyle w:val="ac"/>
        <w:jc w:val="center"/>
        <w:rPr>
          <w:rStyle w:val="11"/>
          <w:color w:val="auto"/>
          <w:sz w:val="28"/>
          <w:szCs w:val="28"/>
        </w:rPr>
      </w:pPr>
      <w:r w:rsidRPr="008361DD">
        <w:rPr>
          <w:rStyle w:val="11"/>
          <w:color w:val="auto"/>
          <w:sz w:val="28"/>
          <w:szCs w:val="28"/>
        </w:rPr>
        <w:t>ПРЕДСЕ</w:t>
      </w:r>
      <w:r w:rsidR="00F1220D" w:rsidRPr="008361DD">
        <w:rPr>
          <w:rStyle w:val="11"/>
          <w:color w:val="auto"/>
          <w:sz w:val="28"/>
          <w:szCs w:val="28"/>
        </w:rPr>
        <w:t>ДАТЕЛЬ КОНТРОЛЬНО – РЕВИЗИОННОЙ</w:t>
      </w:r>
      <w:bookmarkEnd w:id="17"/>
      <w:r w:rsidR="00DA1E73" w:rsidRPr="008361DD">
        <w:rPr>
          <w:rStyle w:val="11"/>
          <w:color w:val="auto"/>
          <w:sz w:val="28"/>
          <w:szCs w:val="28"/>
        </w:rPr>
        <w:t>КОМИССИИ</w:t>
      </w:r>
    </w:p>
    <w:p w:rsidR="00DA1E73" w:rsidRPr="008361DD" w:rsidRDefault="001463FD" w:rsidP="009E10D2">
      <w:pPr>
        <w:pStyle w:val="ac"/>
        <w:jc w:val="center"/>
        <w:rPr>
          <w:rStyle w:val="11"/>
          <w:color w:val="auto"/>
          <w:sz w:val="28"/>
          <w:szCs w:val="28"/>
        </w:rPr>
      </w:pPr>
      <w:r w:rsidRPr="008361DD">
        <w:rPr>
          <w:rStyle w:val="11"/>
          <w:color w:val="auto"/>
          <w:sz w:val="28"/>
          <w:szCs w:val="28"/>
        </w:rPr>
        <w:lastRenderedPageBreak/>
        <w:t>МУНИЦИПАЛЬНОГО РАЙОНА</w:t>
      </w:r>
    </w:p>
    <w:p w:rsidR="009E10D2" w:rsidRPr="008361DD" w:rsidRDefault="009E10D2" w:rsidP="009E10D2">
      <w:pPr>
        <w:pStyle w:val="ac"/>
        <w:jc w:val="center"/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</w:pPr>
    </w:p>
    <w:p w:rsidR="002F7FB7" w:rsidRPr="008361DD" w:rsidRDefault="00F1220D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Председатель контрольно-ревизионной</w:t>
      </w:r>
      <w:r w:rsidR="00DA1E73"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комиссии </w:t>
      </w:r>
      <w:r w:rsidR="002F7FB7"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«Октябрьский муниципальный район» (далее КРК) назначается </w:t>
      </w:r>
      <w:r w:rsidR="00DA1E73" w:rsidRPr="008361DD">
        <w:rPr>
          <w:rFonts w:ascii="Times New Roman" w:hAnsi="Times New Roman" w:cs="Times New Roman"/>
          <w:color w:val="auto"/>
          <w:sz w:val="28"/>
          <w:szCs w:val="28"/>
        </w:rPr>
        <w:t>на должность решением Собрания д</w:t>
      </w:r>
      <w:r w:rsidR="002F7FB7" w:rsidRPr="008361DD">
        <w:rPr>
          <w:rFonts w:ascii="Times New Roman" w:hAnsi="Times New Roman" w:cs="Times New Roman"/>
          <w:color w:val="auto"/>
          <w:sz w:val="28"/>
          <w:szCs w:val="28"/>
        </w:rPr>
        <w:t>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F7FB7" w:rsidRPr="008361D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На должность председателя КРК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</w:t>
      </w:r>
      <w:r w:rsidRPr="008361DD">
        <w:rPr>
          <w:rStyle w:val="11"/>
          <w:color w:val="auto"/>
          <w:sz w:val="28"/>
          <w:szCs w:val="28"/>
        </w:rPr>
        <w:t>.</w:t>
      </w:r>
    </w:p>
    <w:p w:rsidR="002F7FB7" w:rsidRPr="008361DD" w:rsidRDefault="002F7FB7" w:rsidP="002F7FB7">
      <w:pPr>
        <w:pStyle w:val="ac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Предложения о кандидатурах на должность председателя КРК вносятся в Собрание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субъектами, предусмотренными Уставом муниципального района.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Предложения вносятся в случае наличия вакансии на должность председателя КРК.</w:t>
      </w:r>
      <w:bookmarkStart w:id="18" w:name="bookmark14"/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При замещенной должности председателя КРК, предложения принимаются в течение двух месяцев до окончания срока контракта.</w:t>
      </w:r>
      <w:bookmarkEnd w:id="18"/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К предложениям прилагается перечень документов, предусмотренных пунктом 3 статьи 16 Федерального закона от 02.03.2007 № 25-ФЗ «О муниципальной службе в Российской Федерации», в том числе документов, подтверждающих наличие у кандидата профессионального высшего образования, стажа муниципальной службы не менее двух лет или стажа работы по специальности не менее пяти лет.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По поручению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DA1E73" w:rsidRPr="008361D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по поступившим предложениям</w:t>
      </w:r>
      <w:r w:rsidR="00DA1E73" w:rsidRPr="008361D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аппаратом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готовится проект решения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о назначении того или иного кандидата на должность председателя КРК, который включается председателем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в повестку дня очередного заседания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К проекту решения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о назначении того или иного кандидата на должность председателя КРК в обязательном порядке прилагаются предложения и документы, предусмотренные пунктом 3 статьи 16 Федерального закона от 02.03.2007 № 25-ФЗ «О муниципальной службе в Российской Федерации» указанные. 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В проекте решения о назначении председателя КРК указывается дата начала осуществления полномочий назначаемого лица.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361DD">
        <w:rPr>
          <w:rFonts w:ascii="Times New Roman" w:hAnsi="Times New Roman" w:cs="Times New Roman"/>
          <w:color w:val="auto"/>
          <w:sz w:val="28"/>
          <w:szCs w:val="28"/>
        </w:rPr>
        <w:t>До дня очередного заседания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проект решения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о назначении того или иного кандидата на должность председателя КРК подлежит рассмотрению в сроки, установленные настоящим Регламентом, на совместном заседании постоянных комиссий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в целях выработки рекомендаций для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по назначению того или иного кандидата на должность председателя КРК.</w:t>
      </w:r>
      <w:proofErr w:type="gramEnd"/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Проект решения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о назначении того или иного кандидата на должность председателя КРК рассматривается на заседании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lastRenderedPageBreak/>
        <w:t>Рассмотрение кандидатур на должность председателя КРК может быть назначено при наличии одного предложения о кандидатуре.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В бюллетень для тайного голосования вносятся все выдвинутые кандидатуры на должность председателя КРК.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Председатель КРК считается назначенным, если за него проголосовало большинство от установленного числа депутатов.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Остальные кандидаты считаются не назначенными на должность председателя КРК, о чем им в письменной форме с приложением выписки из протокола соответствующего заседания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сообщается председателем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в срок, не превышающий 10 (десяти) календарных дней </w:t>
      </w:r>
      <w:proofErr w:type="gramStart"/>
      <w:r w:rsidRPr="008361DD">
        <w:rPr>
          <w:rFonts w:ascii="Times New Roman" w:hAnsi="Times New Roman" w:cs="Times New Roman"/>
          <w:color w:val="auto"/>
          <w:sz w:val="28"/>
          <w:szCs w:val="28"/>
        </w:rPr>
        <w:t>с даты проведения</w:t>
      </w:r>
      <w:proofErr w:type="gramEnd"/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такого заседания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На основании решения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о назначении кандидата на должность председателя КРК с лицом, назначенным на должность председателя КРК, заключается срочный трудовой договор (контракт) в установленном порядке.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Представителем нанимателя (работодателем) от имени муниципального образования выступает в этом случае председатель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Председатель КРК досрочно освобождается от должности в случаях, предусмотренных законодательством, а также в случае подачи им письменного заявления об отставке. В случае досрочного освобождения от должности председателя КРК по предусмотренным законодательством основаниям, в Собрание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главой муниципального образования в течение одного месяца со дня возникновения таких оснований вносится представление о досрочном освобождении председателя КРК. Заявление об отставке председателя КРК подается председателем на имя председателя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F7FB7" w:rsidRPr="008361DD" w:rsidRDefault="002F7FB7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361DD">
        <w:rPr>
          <w:rFonts w:ascii="Times New Roman" w:hAnsi="Times New Roman" w:cs="Times New Roman"/>
          <w:color w:val="auto"/>
          <w:sz w:val="28"/>
          <w:szCs w:val="28"/>
        </w:rPr>
        <w:t>Вопрос о досрочном освобождении от должности включается в повестку дня</w:t>
      </w:r>
      <w:r w:rsidR="00DA1E73" w:rsidRPr="008361D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ближайшего заседания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. Решение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 об освобождении от должности председателя КРК принимается открытым голосованием большинством от числа избранных депутатов и подлежит официальному опубликованию. Датой освобождения от должности председателя КРК</w:t>
      </w:r>
      <w:r w:rsidR="00DA1E73" w:rsidRPr="008361D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по основаниям досрочного освобождения от должности, предусмотренным законодательством, является дата вступления в силу решения Собрания депутатов</w:t>
      </w:r>
      <w:r w:rsidR="00093F86" w:rsidRPr="008361D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color w:val="auto"/>
          <w:sz w:val="28"/>
          <w:szCs w:val="28"/>
        </w:rPr>
        <w:t>, если не указано иное. В случае досрочного освобождения от должности на основании письменного заявления об отставке председатель КРК считается освобожденным от должности с даты, указанной в заявлении.</w:t>
      </w:r>
    </w:p>
    <w:p w:rsidR="00F1220D" w:rsidRPr="008361DD" w:rsidRDefault="00F1220D" w:rsidP="002F7FB7">
      <w:pPr>
        <w:pStyle w:val="ac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463FD" w:rsidRPr="008361DD" w:rsidRDefault="00335403" w:rsidP="007F71C1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12</w:t>
      </w:r>
      <w:r w:rsidR="008F4E53" w:rsidRPr="008361DD">
        <w:rPr>
          <w:b/>
          <w:sz w:val="28"/>
          <w:szCs w:val="28"/>
          <w:lang w:val="ru-RU"/>
        </w:rPr>
        <w:t xml:space="preserve">. ПОСТОЯННЫЕ </w:t>
      </w:r>
      <w:r w:rsidR="002F7FB7" w:rsidRPr="008361DD">
        <w:rPr>
          <w:b/>
          <w:sz w:val="28"/>
          <w:szCs w:val="28"/>
          <w:lang w:val="ru-RU"/>
        </w:rPr>
        <w:t>КОМИССИИ</w:t>
      </w:r>
      <w:r w:rsidR="008F4E53" w:rsidRPr="008361DD">
        <w:rPr>
          <w:b/>
          <w:sz w:val="28"/>
          <w:szCs w:val="28"/>
          <w:lang w:val="ru-RU"/>
        </w:rPr>
        <w:t xml:space="preserve">, РАБОЧИЕ ГРУППЫ </w:t>
      </w:r>
      <w:r w:rsidR="002F7FB7" w:rsidRPr="008361DD">
        <w:rPr>
          <w:b/>
          <w:sz w:val="28"/>
          <w:szCs w:val="28"/>
          <w:lang w:val="ru-RU"/>
        </w:rPr>
        <w:t>СОБРАНИЯ ДЕПУТАТОВ</w:t>
      </w:r>
      <w:r w:rsidR="001463FD" w:rsidRPr="008361DD">
        <w:rPr>
          <w:b/>
          <w:sz w:val="28"/>
          <w:szCs w:val="28"/>
          <w:lang w:val="ru-RU"/>
        </w:rPr>
        <w:t xml:space="preserve"> МУНИЦИПАЛЬНОГО РАЙОНА</w:t>
      </w:r>
      <w:r w:rsidR="002F7FB7" w:rsidRPr="008361DD">
        <w:rPr>
          <w:b/>
          <w:sz w:val="28"/>
          <w:szCs w:val="28"/>
          <w:lang w:val="ru-RU"/>
        </w:rPr>
        <w:t>,</w:t>
      </w:r>
    </w:p>
    <w:p w:rsidR="007F71C1" w:rsidRPr="008361DD" w:rsidRDefault="007F71C1" w:rsidP="007F71C1">
      <w:pPr>
        <w:pStyle w:val="a3"/>
        <w:spacing w:after="0"/>
        <w:jc w:val="center"/>
        <w:rPr>
          <w:b/>
          <w:sz w:val="28"/>
          <w:szCs w:val="28"/>
          <w:lang w:val="ru-RU"/>
        </w:rPr>
      </w:pPr>
    </w:p>
    <w:p w:rsidR="002F7FB7" w:rsidRPr="008361DD" w:rsidRDefault="00335403" w:rsidP="007F71C1">
      <w:pPr>
        <w:ind w:firstLine="709"/>
        <w:jc w:val="both"/>
        <w:rPr>
          <w:szCs w:val="28"/>
        </w:rPr>
      </w:pPr>
      <w:r w:rsidRPr="008361DD">
        <w:rPr>
          <w:szCs w:val="28"/>
        </w:rPr>
        <w:lastRenderedPageBreak/>
        <w:t>12</w:t>
      </w:r>
      <w:r w:rsidR="002F7FB7" w:rsidRPr="008361DD">
        <w:rPr>
          <w:szCs w:val="28"/>
        </w:rPr>
        <w:t>.1. Постоянные комиссии Собрания депутатов</w:t>
      </w:r>
      <w:r w:rsidR="00093F86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являются  постоянно действующими коллегиальными органами Собрания депутатов</w:t>
      </w:r>
      <w:r w:rsidR="00093F86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и осуществляют предварительное рассмотрение и подготовку вопросов, вносимых на обсуждение Собрания депутатов</w:t>
      </w:r>
      <w:r w:rsidR="00093F86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>. В своей деятельности комиссии подотчетны и подконтрольны Собранию депутатов</w:t>
      </w:r>
      <w:r w:rsidR="00093F86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. </w:t>
      </w:r>
    </w:p>
    <w:p w:rsidR="002F7FB7" w:rsidRPr="008361DD" w:rsidRDefault="00A90A77" w:rsidP="007F71C1">
      <w:pPr>
        <w:ind w:firstLine="709"/>
        <w:jc w:val="both"/>
        <w:rPr>
          <w:szCs w:val="28"/>
        </w:rPr>
      </w:pPr>
      <w:r w:rsidRPr="008361DD">
        <w:rPr>
          <w:szCs w:val="28"/>
        </w:rPr>
        <w:t xml:space="preserve">1. </w:t>
      </w:r>
      <w:r w:rsidR="002F7FB7" w:rsidRPr="008361DD">
        <w:rPr>
          <w:szCs w:val="28"/>
        </w:rPr>
        <w:t xml:space="preserve">Собрание депутатов </w:t>
      </w:r>
      <w:r w:rsidR="00093F86" w:rsidRPr="008361DD">
        <w:rPr>
          <w:szCs w:val="28"/>
        </w:rPr>
        <w:t xml:space="preserve"> муниципального района </w:t>
      </w:r>
      <w:r w:rsidR="002F7FB7" w:rsidRPr="008361DD">
        <w:rPr>
          <w:szCs w:val="28"/>
        </w:rPr>
        <w:t>образует следующие постоянные комиссии:</w:t>
      </w:r>
    </w:p>
    <w:p w:rsidR="002F7FB7" w:rsidRPr="008361DD" w:rsidRDefault="007F71C1" w:rsidP="007F71C1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  </w:t>
      </w:r>
      <w:r w:rsidR="002F7FB7" w:rsidRPr="008361DD">
        <w:rPr>
          <w:szCs w:val="28"/>
        </w:rPr>
        <w:t>по регламенту, депутатской этике и законодательству;</w:t>
      </w:r>
    </w:p>
    <w:p w:rsidR="002F7FB7" w:rsidRPr="008361DD" w:rsidRDefault="007F71C1" w:rsidP="007F71C1">
      <w:pPr>
        <w:widowControl w:val="0"/>
        <w:suppressAutoHyphens w:val="0"/>
        <w:jc w:val="both"/>
        <w:rPr>
          <w:szCs w:val="28"/>
        </w:rPr>
      </w:pPr>
      <w:r w:rsidRPr="008361DD">
        <w:rPr>
          <w:szCs w:val="28"/>
        </w:rPr>
        <w:t xml:space="preserve">         - </w:t>
      </w:r>
      <w:r w:rsidR="002F7FB7" w:rsidRPr="008361DD">
        <w:rPr>
          <w:szCs w:val="28"/>
        </w:rPr>
        <w:t>по социально-экономическим вопросам, дорожному хозяйству, жилищно-коммунальному хозяйству и экологии;</w:t>
      </w:r>
    </w:p>
    <w:p w:rsidR="007F71C1" w:rsidRPr="008361DD" w:rsidRDefault="007F71C1" w:rsidP="007F71C1">
      <w:pPr>
        <w:widowControl w:val="0"/>
        <w:suppressAutoHyphens w:val="0"/>
        <w:ind w:left="709"/>
        <w:jc w:val="both"/>
        <w:rPr>
          <w:szCs w:val="28"/>
        </w:rPr>
      </w:pPr>
      <w:r w:rsidRPr="008361DD">
        <w:rPr>
          <w:szCs w:val="28"/>
        </w:rPr>
        <w:t xml:space="preserve">-  </w:t>
      </w:r>
      <w:r w:rsidR="002F7FB7" w:rsidRPr="008361DD">
        <w:rPr>
          <w:szCs w:val="28"/>
        </w:rPr>
        <w:t xml:space="preserve">по бюджету, налогам и земельным </w:t>
      </w:r>
      <w:r w:rsidR="00DA1E73" w:rsidRPr="008361DD">
        <w:rPr>
          <w:szCs w:val="28"/>
        </w:rPr>
        <w:t>отношениям</w:t>
      </w:r>
      <w:r w:rsidR="002F7FB7" w:rsidRPr="008361DD">
        <w:rPr>
          <w:szCs w:val="28"/>
        </w:rPr>
        <w:t>;</w:t>
      </w:r>
    </w:p>
    <w:p w:rsidR="002F7FB7" w:rsidRPr="008361DD" w:rsidRDefault="002F7FB7" w:rsidP="007F71C1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Полномочия, структура, порядок формирования и организация деятельности постоянных комиссий определяется Положением о постоянных комиссиях, принятых решением Собрания депутатов</w:t>
      </w:r>
      <w:r w:rsidR="006E3048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>.</w:t>
      </w:r>
    </w:p>
    <w:p w:rsidR="002F7FB7" w:rsidRPr="008361DD" w:rsidRDefault="002F7FB7" w:rsidP="007F71C1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  <w:t>2.  Председатели постоянных комиссий избираются из числа членов комиссии большинством голосов и утверждаются  на заседании Собрания депутатов</w:t>
      </w:r>
      <w:r w:rsidR="006E3048" w:rsidRPr="008361DD">
        <w:rPr>
          <w:sz w:val="28"/>
          <w:szCs w:val="28"/>
        </w:rPr>
        <w:t xml:space="preserve"> муниципального района</w:t>
      </w:r>
      <w:r w:rsidRPr="008361DD">
        <w:rPr>
          <w:sz w:val="28"/>
          <w:szCs w:val="28"/>
        </w:rPr>
        <w:t xml:space="preserve">. Заместитель председателя и секретарь комиссии избираются  на заседании постоянной комиссии большинством голосов от числа членов соответствующей комиссии. </w:t>
      </w:r>
    </w:p>
    <w:p w:rsidR="00540137" w:rsidRPr="008361DD" w:rsidRDefault="007F71C1" w:rsidP="00540137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 xml:space="preserve">3.Основной формой работы комиссии являются заседания, координируемые  председателем </w:t>
      </w:r>
      <w:r w:rsidR="00540137" w:rsidRPr="008361DD">
        <w:rPr>
          <w:sz w:val="28"/>
          <w:szCs w:val="28"/>
        </w:rPr>
        <w:t>Собрания депутатов</w:t>
      </w:r>
      <w:r w:rsidR="006E3048" w:rsidRPr="008361DD">
        <w:rPr>
          <w:sz w:val="28"/>
          <w:szCs w:val="28"/>
        </w:rPr>
        <w:t xml:space="preserve"> муниципального района</w:t>
      </w:r>
      <w:r w:rsidR="00540137" w:rsidRPr="008361DD">
        <w:rPr>
          <w:sz w:val="28"/>
          <w:szCs w:val="28"/>
        </w:rPr>
        <w:t>.</w:t>
      </w:r>
    </w:p>
    <w:p w:rsidR="00540137" w:rsidRPr="008361DD" w:rsidRDefault="00540137" w:rsidP="00540137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8361DD">
        <w:rPr>
          <w:spacing w:val="2"/>
          <w:sz w:val="28"/>
          <w:szCs w:val="28"/>
          <w:lang w:eastAsia="ru-RU"/>
        </w:rPr>
        <w:t>4. Вопросы, относящиеся к ведению нескольких комиссий, могут по поручению председателя Собрания депутатов</w:t>
      </w:r>
      <w:r w:rsidR="006E3048" w:rsidRPr="008361DD">
        <w:rPr>
          <w:sz w:val="28"/>
          <w:szCs w:val="28"/>
        </w:rPr>
        <w:t>муниципального района</w:t>
      </w:r>
      <w:r w:rsidRPr="008361DD">
        <w:rPr>
          <w:spacing w:val="2"/>
          <w:sz w:val="28"/>
          <w:szCs w:val="28"/>
          <w:lang w:eastAsia="ru-RU"/>
        </w:rPr>
        <w:t>, либо по инициативе одной из комиссий подготавливаться и рассматриваться комиссиями совместно. При этом председателем Собрания депутатов</w:t>
      </w:r>
      <w:r w:rsidR="006E3048" w:rsidRPr="008361DD">
        <w:rPr>
          <w:sz w:val="28"/>
          <w:szCs w:val="28"/>
        </w:rPr>
        <w:t>муниципального района</w:t>
      </w:r>
      <w:r w:rsidRPr="008361DD">
        <w:rPr>
          <w:spacing w:val="2"/>
          <w:sz w:val="28"/>
          <w:szCs w:val="28"/>
          <w:lang w:eastAsia="ru-RU"/>
        </w:rPr>
        <w:t xml:space="preserve">  определяется ответственная комиссия в соответствии с компетенцией, установленной Положением о комиссиях. Решения по вопросам, рассматриваемым комиссиями совместно, принимаются на совместных заседаниях комиссий.</w:t>
      </w:r>
    </w:p>
    <w:p w:rsidR="00540137" w:rsidRPr="008361DD" w:rsidRDefault="00540137" w:rsidP="00540137">
      <w:pPr>
        <w:shd w:val="clear" w:color="auto" w:fill="FFFFFF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>Вопросы по рассмотрению проекта  бюджета муниципального района и отчета о его исполнении рассматриваются на совместном заседании комиссий.</w:t>
      </w:r>
    </w:p>
    <w:p w:rsidR="00540137" w:rsidRPr="008361DD" w:rsidRDefault="00540137" w:rsidP="00540137">
      <w:pPr>
        <w:shd w:val="clear" w:color="auto" w:fill="FFFFFF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 xml:space="preserve">5. </w:t>
      </w:r>
      <w:r w:rsidR="00756E9D" w:rsidRPr="008361DD">
        <w:rPr>
          <w:spacing w:val="2"/>
          <w:szCs w:val="28"/>
          <w:lang w:eastAsia="ru-RU"/>
        </w:rPr>
        <w:t>Совместные заседания комиссий</w:t>
      </w:r>
      <w:r w:rsidRPr="008361DD">
        <w:rPr>
          <w:spacing w:val="2"/>
          <w:szCs w:val="28"/>
          <w:lang w:eastAsia="ru-RU"/>
        </w:rPr>
        <w:t xml:space="preserve"> правомочны, если на них присутствуют </w:t>
      </w:r>
      <w:r w:rsidR="00756E9D" w:rsidRPr="008361DD">
        <w:rPr>
          <w:spacing w:val="2"/>
          <w:szCs w:val="28"/>
          <w:lang w:eastAsia="ru-RU"/>
        </w:rPr>
        <w:t>не менее половины членов каждой из комиссии</w:t>
      </w:r>
      <w:r w:rsidRPr="008361DD">
        <w:rPr>
          <w:spacing w:val="2"/>
          <w:szCs w:val="28"/>
          <w:lang w:eastAsia="ru-RU"/>
        </w:rPr>
        <w:t>.</w:t>
      </w:r>
    </w:p>
    <w:p w:rsidR="00540137" w:rsidRPr="008361DD" w:rsidRDefault="00540137" w:rsidP="00756E9D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 xml:space="preserve">Совместные </w:t>
      </w:r>
      <w:r w:rsidR="00756E9D" w:rsidRPr="008361DD">
        <w:rPr>
          <w:spacing w:val="2"/>
          <w:szCs w:val="28"/>
          <w:lang w:eastAsia="ru-RU"/>
        </w:rPr>
        <w:t>заседания комиссий</w:t>
      </w:r>
      <w:r w:rsidRPr="008361DD">
        <w:rPr>
          <w:spacing w:val="2"/>
          <w:szCs w:val="28"/>
          <w:lang w:eastAsia="ru-RU"/>
        </w:rPr>
        <w:t xml:space="preserve"> ведутся председателем Собрания</w:t>
      </w:r>
      <w:r w:rsidR="00756E9D" w:rsidRPr="008361DD">
        <w:rPr>
          <w:spacing w:val="2"/>
          <w:szCs w:val="28"/>
          <w:lang w:eastAsia="ru-RU"/>
        </w:rPr>
        <w:t xml:space="preserve"> депутатов</w:t>
      </w:r>
      <w:r w:rsidR="006E3048" w:rsidRPr="008361DD">
        <w:rPr>
          <w:szCs w:val="28"/>
        </w:rPr>
        <w:t>муниципального района</w:t>
      </w:r>
      <w:r w:rsidRPr="008361DD">
        <w:rPr>
          <w:spacing w:val="2"/>
          <w:szCs w:val="28"/>
          <w:lang w:eastAsia="ru-RU"/>
        </w:rPr>
        <w:t xml:space="preserve">, </w:t>
      </w:r>
      <w:r w:rsidR="00756E9D" w:rsidRPr="008361DD">
        <w:rPr>
          <w:spacing w:val="2"/>
          <w:szCs w:val="28"/>
          <w:lang w:eastAsia="ru-RU"/>
        </w:rPr>
        <w:t xml:space="preserve">заместителем председателя </w:t>
      </w:r>
      <w:r w:rsidRPr="008361DD">
        <w:rPr>
          <w:spacing w:val="2"/>
          <w:szCs w:val="28"/>
          <w:lang w:eastAsia="ru-RU"/>
        </w:rPr>
        <w:t>Собрания</w:t>
      </w:r>
      <w:r w:rsidR="00756E9D" w:rsidRPr="008361DD">
        <w:rPr>
          <w:spacing w:val="2"/>
          <w:szCs w:val="28"/>
          <w:lang w:eastAsia="ru-RU"/>
        </w:rPr>
        <w:t xml:space="preserve"> депутатов</w:t>
      </w:r>
      <w:r w:rsidR="006E3048" w:rsidRPr="008361DD">
        <w:rPr>
          <w:szCs w:val="28"/>
        </w:rPr>
        <w:t>муниципального района</w:t>
      </w:r>
      <w:r w:rsidR="00756E9D" w:rsidRPr="008361DD">
        <w:rPr>
          <w:spacing w:val="2"/>
          <w:szCs w:val="28"/>
          <w:lang w:eastAsia="ru-RU"/>
        </w:rPr>
        <w:t>,</w:t>
      </w:r>
      <w:r w:rsidRPr="008361DD">
        <w:rPr>
          <w:spacing w:val="2"/>
          <w:szCs w:val="28"/>
          <w:lang w:eastAsia="ru-RU"/>
        </w:rPr>
        <w:t xml:space="preserve"> либо по поручению  </w:t>
      </w:r>
      <w:r w:rsidR="00756E9D" w:rsidRPr="008361DD">
        <w:rPr>
          <w:spacing w:val="2"/>
          <w:szCs w:val="28"/>
          <w:lang w:eastAsia="ru-RU"/>
        </w:rPr>
        <w:t>председателя Собрания депутатов</w:t>
      </w:r>
      <w:r w:rsidR="006E3048" w:rsidRPr="008361DD">
        <w:rPr>
          <w:szCs w:val="28"/>
        </w:rPr>
        <w:t>муниципального района</w:t>
      </w:r>
      <w:r w:rsidR="00756E9D" w:rsidRPr="008361DD">
        <w:rPr>
          <w:spacing w:val="2"/>
          <w:szCs w:val="28"/>
          <w:lang w:eastAsia="ru-RU"/>
        </w:rPr>
        <w:t xml:space="preserve"> одним из председателей комиссии</w:t>
      </w:r>
      <w:r w:rsidRPr="008361DD">
        <w:rPr>
          <w:spacing w:val="2"/>
          <w:szCs w:val="28"/>
          <w:lang w:eastAsia="ru-RU"/>
        </w:rPr>
        <w:t>.</w:t>
      </w:r>
    </w:p>
    <w:p w:rsidR="00540137" w:rsidRPr="008361DD" w:rsidRDefault="00756E9D" w:rsidP="00756E9D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 xml:space="preserve">6. </w:t>
      </w:r>
      <w:r w:rsidR="00540137" w:rsidRPr="008361DD">
        <w:rPr>
          <w:spacing w:val="2"/>
          <w:szCs w:val="28"/>
          <w:lang w:eastAsia="ru-RU"/>
        </w:rPr>
        <w:t>При проведении</w:t>
      </w:r>
      <w:r w:rsidRPr="008361DD">
        <w:rPr>
          <w:spacing w:val="2"/>
          <w:szCs w:val="28"/>
          <w:lang w:eastAsia="ru-RU"/>
        </w:rPr>
        <w:t xml:space="preserve"> совместного заседания комиссий</w:t>
      </w:r>
      <w:r w:rsidR="00540137" w:rsidRPr="008361DD">
        <w:rPr>
          <w:spacing w:val="2"/>
          <w:szCs w:val="28"/>
          <w:lang w:eastAsia="ru-RU"/>
        </w:rPr>
        <w:t xml:space="preserve"> решение считается принятым, если оно поддержано большинством от числа присутствующ</w:t>
      </w:r>
      <w:r w:rsidRPr="008361DD">
        <w:rPr>
          <w:spacing w:val="2"/>
          <w:szCs w:val="28"/>
          <w:lang w:eastAsia="ru-RU"/>
        </w:rPr>
        <w:t>их на заседании членов комиссий</w:t>
      </w:r>
      <w:r w:rsidR="00540137" w:rsidRPr="008361DD">
        <w:rPr>
          <w:spacing w:val="2"/>
          <w:szCs w:val="28"/>
          <w:lang w:eastAsia="ru-RU"/>
        </w:rPr>
        <w:t xml:space="preserve"> с правом решающего голоса.</w:t>
      </w:r>
    </w:p>
    <w:p w:rsidR="00756E9D" w:rsidRPr="008361DD" w:rsidRDefault="00756E9D" w:rsidP="00756E9D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lastRenderedPageBreak/>
        <w:t xml:space="preserve">7.  </w:t>
      </w:r>
      <w:r w:rsidR="00540137" w:rsidRPr="008361DD">
        <w:rPr>
          <w:spacing w:val="2"/>
          <w:szCs w:val="28"/>
          <w:lang w:eastAsia="ru-RU"/>
        </w:rPr>
        <w:t xml:space="preserve">Если </w:t>
      </w:r>
      <w:r w:rsidRPr="008361DD">
        <w:rPr>
          <w:spacing w:val="2"/>
          <w:szCs w:val="28"/>
          <w:lang w:eastAsia="ru-RU"/>
        </w:rPr>
        <w:t>на совместном заседании комиссии</w:t>
      </w:r>
      <w:r w:rsidR="00540137" w:rsidRPr="008361DD">
        <w:rPr>
          <w:spacing w:val="2"/>
          <w:szCs w:val="28"/>
          <w:lang w:eastAsia="ru-RU"/>
        </w:rPr>
        <w:t xml:space="preserve"> не пришли к согласию по рассматриваемому на данном заседании вопросу либо совместное заседание не было проведено, то каж</w:t>
      </w:r>
      <w:r w:rsidRPr="008361DD">
        <w:rPr>
          <w:spacing w:val="2"/>
          <w:szCs w:val="28"/>
          <w:lang w:eastAsia="ru-RU"/>
        </w:rPr>
        <w:t>дая из комиссий,</w:t>
      </w:r>
      <w:r w:rsidR="00540137" w:rsidRPr="008361DD">
        <w:rPr>
          <w:spacing w:val="2"/>
          <w:szCs w:val="28"/>
          <w:lang w:eastAsia="ru-RU"/>
        </w:rPr>
        <w:t xml:space="preserve"> участвовавших в совместном заседании, представляет свое заключение</w:t>
      </w:r>
      <w:r w:rsidRPr="008361DD">
        <w:rPr>
          <w:spacing w:val="2"/>
          <w:szCs w:val="28"/>
          <w:lang w:eastAsia="ru-RU"/>
        </w:rPr>
        <w:t xml:space="preserve"> по этому вопросу ответственной комиссии. В этом случае ответственная комиссия</w:t>
      </w:r>
      <w:r w:rsidR="00540137" w:rsidRPr="008361DD">
        <w:rPr>
          <w:spacing w:val="2"/>
          <w:szCs w:val="28"/>
          <w:lang w:eastAsia="ru-RU"/>
        </w:rPr>
        <w:t xml:space="preserve"> готовит вопрос для рассмотрен</w:t>
      </w:r>
      <w:r w:rsidRPr="008361DD">
        <w:rPr>
          <w:spacing w:val="2"/>
          <w:szCs w:val="28"/>
          <w:lang w:eastAsia="ru-RU"/>
        </w:rPr>
        <w:t xml:space="preserve">ия на заседании </w:t>
      </w:r>
      <w:r w:rsidR="00540137" w:rsidRPr="008361DD">
        <w:rPr>
          <w:spacing w:val="2"/>
          <w:szCs w:val="28"/>
          <w:lang w:eastAsia="ru-RU"/>
        </w:rPr>
        <w:t xml:space="preserve"> Собрания</w:t>
      </w:r>
      <w:r w:rsidRPr="008361DD">
        <w:rPr>
          <w:spacing w:val="2"/>
          <w:szCs w:val="28"/>
          <w:lang w:eastAsia="ru-RU"/>
        </w:rPr>
        <w:t xml:space="preserve"> депутатов</w:t>
      </w:r>
      <w:r w:rsidR="006E3048" w:rsidRPr="008361DD">
        <w:rPr>
          <w:szCs w:val="28"/>
        </w:rPr>
        <w:t>муниципального района</w:t>
      </w:r>
      <w:r w:rsidR="00540137" w:rsidRPr="008361DD">
        <w:rPr>
          <w:spacing w:val="2"/>
          <w:szCs w:val="28"/>
          <w:lang w:eastAsia="ru-RU"/>
        </w:rPr>
        <w:t xml:space="preserve"> с приложением заключен</w:t>
      </w:r>
      <w:r w:rsidRPr="008361DD">
        <w:rPr>
          <w:spacing w:val="2"/>
          <w:szCs w:val="28"/>
          <w:lang w:eastAsia="ru-RU"/>
        </w:rPr>
        <w:t>ий других комиссий</w:t>
      </w:r>
      <w:r w:rsidR="00540137" w:rsidRPr="008361DD">
        <w:rPr>
          <w:spacing w:val="2"/>
          <w:szCs w:val="28"/>
          <w:lang w:eastAsia="ru-RU"/>
        </w:rPr>
        <w:t>.</w:t>
      </w:r>
    </w:p>
    <w:p w:rsidR="00540137" w:rsidRPr="008361DD" w:rsidRDefault="00756E9D" w:rsidP="00756E9D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 xml:space="preserve">8. </w:t>
      </w:r>
      <w:r w:rsidR="00540137" w:rsidRPr="008361DD">
        <w:rPr>
          <w:spacing w:val="2"/>
          <w:szCs w:val="28"/>
          <w:lang w:eastAsia="ru-RU"/>
        </w:rPr>
        <w:t>Н</w:t>
      </w:r>
      <w:r w:rsidRPr="008361DD">
        <w:rPr>
          <w:spacing w:val="2"/>
          <w:szCs w:val="28"/>
          <w:lang w:eastAsia="ru-RU"/>
        </w:rPr>
        <w:t>а совместном заседании комиссий</w:t>
      </w:r>
      <w:r w:rsidR="00540137" w:rsidRPr="008361DD">
        <w:rPr>
          <w:spacing w:val="2"/>
          <w:szCs w:val="28"/>
          <w:lang w:eastAsia="ru-RU"/>
        </w:rPr>
        <w:t xml:space="preserve"> ведется протокол, который подписывается председательствующим на заседании.</w:t>
      </w:r>
    </w:p>
    <w:p w:rsidR="006C7F25" w:rsidRPr="008361DD" w:rsidRDefault="006C7F25" w:rsidP="006C7F25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 xml:space="preserve">9.   </w:t>
      </w:r>
      <w:r w:rsidR="00540137" w:rsidRPr="008361DD">
        <w:rPr>
          <w:spacing w:val="2"/>
          <w:szCs w:val="28"/>
          <w:lang w:eastAsia="ru-RU"/>
        </w:rPr>
        <w:t>Депу</w:t>
      </w:r>
      <w:r w:rsidRPr="008361DD">
        <w:rPr>
          <w:spacing w:val="2"/>
          <w:szCs w:val="28"/>
          <w:lang w:eastAsia="ru-RU"/>
        </w:rPr>
        <w:t>тат, избранный в состав комиссии</w:t>
      </w:r>
      <w:r w:rsidR="00540137" w:rsidRPr="008361DD">
        <w:rPr>
          <w:spacing w:val="2"/>
          <w:szCs w:val="28"/>
          <w:lang w:eastAsia="ru-RU"/>
        </w:rPr>
        <w:t>, несет ответственность за систематическое неучастие в его работе.</w:t>
      </w:r>
    </w:p>
    <w:p w:rsidR="006C7F25" w:rsidRPr="008361DD" w:rsidRDefault="00540137" w:rsidP="006C7F25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>Под систематичес</w:t>
      </w:r>
      <w:r w:rsidR="006C7F25" w:rsidRPr="008361DD">
        <w:rPr>
          <w:spacing w:val="2"/>
          <w:szCs w:val="28"/>
          <w:lang w:eastAsia="ru-RU"/>
        </w:rPr>
        <w:t>ким неучастием в работе комиссииследует понимать</w:t>
      </w:r>
      <w:r w:rsidRPr="008361DD">
        <w:rPr>
          <w:spacing w:val="2"/>
          <w:szCs w:val="28"/>
          <w:lang w:eastAsia="ru-RU"/>
        </w:rPr>
        <w:t xml:space="preserve"> регулярное (более ч</w:t>
      </w:r>
      <w:r w:rsidR="006C7F25" w:rsidRPr="008361DD">
        <w:rPr>
          <w:spacing w:val="2"/>
          <w:szCs w:val="28"/>
          <w:lang w:eastAsia="ru-RU"/>
        </w:rPr>
        <w:t>ем в половине заседаний комиссий</w:t>
      </w:r>
      <w:r w:rsidRPr="008361DD">
        <w:rPr>
          <w:spacing w:val="2"/>
          <w:szCs w:val="28"/>
          <w:lang w:eastAsia="ru-RU"/>
        </w:rPr>
        <w:t xml:space="preserve"> в течение трех месяцев)</w:t>
      </w:r>
      <w:r w:rsidR="006C7F25" w:rsidRPr="008361DD">
        <w:rPr>
          <w:spacing w:val="2"/>
          <w:szCs w:val="28"/>
          <w:lang w:eastAsia="ru-RU"/>
        </w:rPr>
        <w:t xml:space="preserve"> неучастие в заседаниях комиссии</w:t>
      </w:r>
      <w:r w:rsidRPr="008361DD">
        <w:rPr>
          <w:spacing w:val="2"/>
          <w:szCs w:val="28"/>
          <w:lang w:eastAsia="ru-RU"/>
        </w:rPr>
        <w:t xml:space="preserve"> без уважительных причин и регулярное без уважительных причин</w:t>
      </w:r>
      <w:r w:rsidR="006C7F25" w:rsidRPr="008361DD">
        <w:rPr>
          <w:spacing w:val="2"/>
          <w:szCs w:val="28"/>
          <w:lang w:eastAsia="ru-RU"/>
        </w:rPr>
        <w:t xml:space="preserve"> неисполнение поручений комиссии</w:t>
      </w:r>
      <w:r w:rsidRPr="008361DD">
        <w:rPr>
          <w:spacing w:val="2"/>
          <w:szCs w:val="28"/>
          <w:lang w:eastAsia="ru-RU"/>
        </w:rPr>
        <w:t>.</w:t>
      </w:r>
    </w:p>
    <w:p w:rsidR="007F71C1" w:rsidRPr="008361DD" w:rsidRDefault="006C7F25" w:rsidP="006C7F25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spacing w:val="2"/>
          <w:szCs w:val="28"/>
          <w:lang w:eastAsia="ru-RU"/>
        </w:rPr>
        <w:t xml:space="preserve">10. </w:t>
      </w:r>
      <w:r w:rsidR="00540137" w:rsidRPr="008361DD">
        <w:rPr>
          <w:spacing w:val="2"/>
          <w:szCs w:val="28"/>
          <w:lang w:eastAsia="ru-RU"/>
        </w:rPr>
        <w:t>При систематическом неуч</w:t>
      </w:r>
      <w:r w:rsidRPr="008361DD">
        <w:rPr>
          <w:spacing w:val="2"/>
          <w:szCs w:val="28"/>
          <w:lang w:eastAsia="ru-RU"/>
        </w:rPr>
        <w:t>астии депутата в работе комиссии члены комиссии</w:t>
      </w:r>
      <w:r w:rsidR="00540137" w:rsidRPr="008361DD">
        <w:rPr>
          <w:spacing w:val="2"/>
          <w:szCs w:val="28"/>
          <w:lang w:eastAsia="ru-RU"/>
        </w:rPr>
        <w:t xml:space="preserve"> могут принять решение об обращении в Собрание</w:t>
      </w:r>
      <w:r w:rsidRPr="008361DD">
        <w:rPr>
          <w:spacing w:val="2"/>
          <w:szCs w:val="28"/>
          <w:lang w:eastAsia="ru-RU"/>
        </w:rPr>
        <w:t xml:space="preserve"> депутатов</w:t>
      </w:r>
      <w:r w:rsidR="00540137" w:rsidRPr="008361DD">
        <w:rPr>
          <w:spacing w:val="2"/>
          <w:szCs w:val="28"/>
          <w:lang w:eastAsia="ru-RU"/>
        </w:rPr>
        <w:t xml:space="preserve"> с предложением принять решение об информировании избирателей в средствах массовой информации о неучастии депутата в </w:t>
      </w:r>
      <w:r w:rsidRPr="008361DD">
        <w:rPr>
          <w:spacing w:val="2"/>
          <w:szCs w:val="28"/>
          <w:lang w:eastAsia="ru-RU"/>
        </w:rPr>
        <w:t>работе комиссии</w:t>
      </w:r>
      <w:r w:rsidR="00540137" w:rsidRPr="008361DD">
        <w:rPr>
          <w:spacing w:val="2"/>
          <w:szCs w:val="28"/>
          <w:lang w:eastAsia="ru-RU"/>
        </w:rPr>
        <w:t>.</w:t>
      </w:r>
    </w:p>
    <w:p w:rsidR="002F7FB7" w:rsidRPr="008361DD" w:rsidRDefault="00335403" w:rsidP="007F71C1">
      <w:pPr>
        <w:jc w:val="both"/>
        <w:rPr>
          <w:szCs w:val="28"/>
        </w:rPr>
      </w:pPr>
      <w:r w:rsidRPr="008361DD">
        <w:rPr>
          <w:szCs w:val="28"/>
        </w:rPr>
        <w:tab/>
        <w:t>12</w:t>
      </w:r>
      <w:r w:rsidR="00A90A77" w:rsidRPr="008361DD">
        <w:rPr>
          <w:szCs w:val="28"/>
        </w:rPr>
        <w:t>.2</w:t>
      </w:r>
      <w:r w:rsidR="002F7FB7" w:rsidRPr="008361DD">
        <w:rPr>
          <w:szCs w:val="28"/>
        </w:rPr>
        <w:t>. Собрание депутатов</w:t>
      </w:r>
      <w:r w:rsidR="006E3048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может создавать по любым вопросам своей д</w:t>
      </w:r>
      <w:r w:rsidR="008F4E53" w:rsidRPr="008361DD">
        <w:rPr>
          <w:szCs w:val="28"/>
        </w:rPr>
        <w:t xml:space="preserve">еятельности </w:t>
      </w:r>
      <w:r w:rsidR="002F7FB7" w:rsidRPr="008361DD">
        <w:rPr>
          <w:szCs w:val="28"/>
        </w:rPr>
        <w:t xml:space="preserve"> рабочие группы.</w:t>
      </w:r>
    </w:p>
    <w:p w:rsidR="008F4E53" w:rsidRPr="008361DD" w:rsidRDefault="008F4E53" w:rsidP="008F4E53">
      <w:pPr>
        <w:shd w:val="clear" w:color="auto" w:fill="FFFFFF"/>
        <w:ind w:firstLine="709"/>
        <w:jc w:val="both"/>
        <w:textAlignment w:val="baseline"/>
        <w:rPr>
          <w:spacing w:val="2"/>
          <w:szCs w:val="28"/>
          <w:lang w:eastAsia="ru-RU"/>
        </w:rPr>
      </w:pPr>
      <w:r w:rsidRPr="008361DD">
        <w:rPr>
          <w:color w:val="2D2D2D"/>
          <w:spacing w:val="2"/>
          <w:szCs w:val="28"/>
          <w:lang w:eastAsia="ru-RU"/>
        </w:rPr>
        <w:t xml:space="preserve">1. </w:t>
      </w:r>
      <w:r w:rsidR="00A90A77" w:rsidRPr="008361DD">
        <w:rPr>
          <w:color w:val="2D2D2D"/>
          <w:spacing w:val="2"/>
          <w:szCs w:val="28"/>
          <w:lang w:eastAsia="ru-RU"/>
        </w:rPr>
        <w:t>Рабочие группы образуются  Собранием депутатов</w:t>
      </w:r>
      <w:r w:rsidR="006E3048" w:rsidRPr="008361DD">
        <w:rPr>
          <w:szCs w:val="28"/>
        </w:rPr>
        <w:t>муниципального района</w:t>
      </w:r>
      <w:r w:rsidR="00A90A77" w:rsidRPr="008361DD">
        <w:rPr>
          <w:color w:val="2D2D2D"/>
          <w:spacing w:val="2"/>
          <w:szCs w:val="28"/>
          <w:lang w:eastAsia="ru-RU"/>
        </w:rPr>
        <w:t xml:space="preserve"> в целях подготовки и доработки проектов  решений по вопросам, относящимся к полномочиям  Собрания депутатов муниципального района, </w:t>
      </w:r>
      <w:proofErr w:type="gramStart"/>
      <w:r w:rsidR="00A90A77" w:rsidRPr="008361DD">
        <w:rPr>
          <w:spacing w:val="2"/>
          <w:szCs w:val="28"/>
          <w:lang w:eastAsia="ru-RU"/>
        </w:rPr>
        <w:t>предусмотренным</w:t>
      </w:r>
      <w:r w:rsidR="00A76131" w:rsidRPr="008361DD">
        <w:rPr>
          <w:spacing w:val="2"/>
          <w:szCs w:val="28"/>
          <w:lang w:eastAsia="ru-RU"/>
        </w:rPr>
        <w:t>и</w:t>
      </w:r>
      <w:proofErr w:type="gramEnd"/>
      <w:r w:rsidR="00A90A77" w:rsidRPr="008361DD">
        <w:rPr>
          <w:spacing w:val="2"/>
          <w:szCs w:val="28"/>
          <w:lang w:eastAsia="ru-RU"/>
        </w:rPr>
        <w:t> </w:t>
      </w:r>
      <w:r w:rsidR="006D5D33" w:rsidRPr="008361DD">
        <w:rPr>
          <w:spacing w:val="2"/>
          <w:szCs w:val="28"/>
          <w:lang w:eastAsia="ru-RU"/>
        </w:rPr>
        <w:t>статьей 18</w:t>
      </w:r>
      <w:r w:rsidR="00A76131" w:rsidRPr="008361DD">
        <w:rPr>
          <w:spacing w:val="2"/>
          <w:szCs w:val="28"/>
          <w:lang w:eastAsia="ru-RU"/>
        </w:rPr>
        <w:t xml:space="preserve"> муниципального образования «Октябрьский муниципальный район» Еврейской автономной области.</w:t>
      </w:r>
    </w:p>
    <w:p w:rsidR="00F9524B" w:rsidRPr="008361DD" w:rsidRDefault="00F9524B" w:rsidP="00F9524B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  <w:lang w:eastAsia="ru-RU"/>
        </w:rPr>
      </w:pPr>
      <w:r w:rsidRPr="008361DD">
        <w:rPr>
          <w:color w:val="2D2D2D"/>
          <w:spacing w:val="2"/>
          <w:szCs w:val="28"/>
          <w:lang w:eastAsia="ru-RU"/>
        </w:rPr>
        <w:t xml:space="preserve">2. </w:t>
      </w:r>
      <w:r w:rsidR="00636BF8" w:rsidRPr="008361DD">
        <w:rPr>
          <w:color w:val="2D2D2D"/>
          <w:spacing w:val="2"/>
          <w:szCs w:val="28"/>
          <w:lang w:eastAsia="ru-RU"/>
        </w:rPr>
        <w:t>Решение об образовании рабочей группы, утверждение ее персонального состава, определение целей, задач и срока ее деятельности принимается в форме распоряжения Собрания депутатов муниципального района</w:t>
      </w:r>
      <w:r w:rsidRPr="008361DD">
        <w:rPr>
          <w:color w:val="2D2D2D"/>
          <w:spacing w:val="2"/>
          <w:szCs w:val="28"/>
          <w:lang w:eastAsia="ru-RU"/>
        </w:rPr>
        <w:t>.</w:t>
      </w:r>
    </w:p>
    <w:p w:rsidR="00636BF8" w:rsidRPr="008361DD" w:rsidRDefault="00F9524B" w:rsidP="00F9524B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2D2D2D"/>
          <w:spacing w:val="2"/>
          <w:szCs w:val="28"/>
          <w:lang w:eastAsia="ru-RU"/>
        </w:rPr>
      </w:pPr>
      <w:r w:rsidRPr="008361DD">
        <w:rPr>
          <w:color w:val="2D2D2D"/>
          <w:spacing w:val="2"/>
          <w:szCs w:val="28"/>
          <w:lang w:eastAsia="ru-RU"/>
        </w:rPr>
        <w:t xml:space="preserve">3. </w:t>
      </w:r>
      <w:r w:rsidR="00636BF8" w:rsidRPr="008361DD">
        <w:rPr>
          <w:color w:val="2D2D2D"/>
          <w:spacing w:val="2"/>
          <w:szCs w:val="28"/>
          <w:lang w:eastAsia="ru-RU"/>
        </w:rPr>
        <w:t xml:space="preserve">Предложения о необходимости образования рабочей группы вправе вносить постоянные комиссии </w:t>
      </w:r>
      <w:r w:rsidRPr="008361DD">
        <w:rPr>
          <w:color w:val="2D2D2D"/>
          <w:spacing w:val="2"/>
          <w:szCs w:val="28"/>
          <w:lang w:eastAsia="ru-RU"/>
        </w:rPr>
        <w:t xml:space="preserve"> и депутаты </w:t>
      </w:r>
      <w:r w:rsidR="00636BF8" w:rsidRPr="008361DD">
        <w:rPr>
          <w:color w:val="2D2D2D"/>
          <w:spacing w:val="2"/>
          <w:szCs w:val="28"/>
          <w:lang w:eastAsia="ru-RU"/>
        </w:rPr>
        <w:t>Собрания депутатов муниципального района</w:t>
      </w:r>
    </w:p>
    <w:p w:rsidR="002F7FB7" w:rsidRPr="008361DD" w:rsidRDefault="008F4E53" w:rsidP="007F71C1">
      <w:pPr>
        <w:pStyle w:val="31"/>
        <w:spacing w:after="0"/>
        <w:ind w:left="0"/>
        <w:jc w:val="both"/>
        <w:rPr>
          <w:sz w:val="28"/>
          <w:szCs w:val="28"/>
        </w:rPr>
      </w:pPr>
      <w:r w:rsidRPr="008361DD">
        <w:rPr>
          <w:sz w:val="28"/>
          <w:szCs w:val="28"/>
        </w:rPr>
        <w:tab/>
      </w:r>
      <w:r w:rsidR="00F9524B" w:rsidRPr="008361DD">
        <w:rPr>
          <w:sz w:val="28"/>
          <w:szCs w:val="28"/>
        </w:rPr>
        <w:t xml:space="preserve">4. </w:t>
      </w:r>
      <w:r w:rsidR="002F7FB7" w:rsidRPr="008361DD">
        <w:rPr>
          <w:sz w:val="28"/>
          <w:szCs w:val="28"/>
        </w:rPr>
        <w:t>По результатам своей д</w:t>
      </w:r>
      <w:r w:rsidRPr="008361DD">
        <w:rPr>
          <w:sz w:val="28"/>
          <w:szCs w:val="28"/>
        </w:rPr>
        <w:t xml:space="preserve">еятельности  </w:t>
      </w:r>
      <w:r w:rsidR="002F7FB7" w:rsidRPr="008361DD">
        <w:rPr>
          <w:sz w:val="28"/>
          <w:szCs w:val="28"/>
        </w:rPr>
        <w:t>рабочая группа,  предоставляет на заседание Собрания депутатов</w:t>
      </w:r>
      <w:r w:rsidR="006E3048" w:rsidRPr="008361DD">
        <w:rPr>
          <w:sz w:val="28"/>
          <w:szCs w:val="28"/>
        </w:rPr>
        <w:t xml:space="preserve"> муниципального района</w:t>
      </w:r>
      <w:r w:rsidR="002F7FB7" w:rsidRPr="008361DD">
        <w:rPr>
          <w:sz w:val="28"/>
          <w:szCs w:val="28"/>
        </w:rPr>
        <w:t xml:space="preserve"> информацию по существу вопроса, в связи с которым она была создана. Члены  рабочей группы, имеющие особое мнение, вправе огласить его на заседании Собрания депутатов</w:t>
      </w:r>
      <w:r w:rsidR="006E3048" w:rsidRPr="008361DD">
        <w:rPr>
          <w:sz w:val="28"/>
          <w:szCs w:val="28"/>
        </w:rPr>
        <w:t xml:space="preserve"> муниципального района</w:t>
      </w:r>
      <w:r w:rsidR="002F7FB7" w:rsidRPr="008361DD">
        <w:rPr>
          <w:sz w:val="28"/>
          <w:szCs w:val="28"/>
        </w:rPr>
        <w:t xml:space="preserve">. </w:t>
      </w:r>
      <w:r w:rsidRPr="008361DD">
        <w:rPr>
          <w:sz w:val="28"/>
          <w:szCs w:val="28"/>
        </w:rPr>
        <w:t>Р</w:t>
      </w:r>
      <w:r w:rsidR="002F7FB7" w:rsidRPr="008361DD">
        <w:rPr>
          <w:sz w:val="28"/>
          <w:szCs w:val="28"/>
        </w:rPr>
        <w:t>абочая группа прекращает свою деятельность по решению Собрания депутатов</w:t>
      </w:r>
      <w:r w:rsidR="006E3048" w:rsidRPr="008361DD">
        <w:rPr>
          <w:sz w:val="28"/>
          <w:szCs w:val="28"/>
        </w:rPr>
        <w:t xml:space="preserve"> муниципального района</w:t>
      </w:r>
      <w:r w:rsidR="002F7FB7" w:rsidRPr="008361DD">
        <w:rPr>
          <w:sz w:val="28"/>
          <w:szCs w:val="28"/>
        </w:rPr>
        <w:t xml:space="preserve"> или по выполнению своей задачи.</w:t>
      </w:r>
    </w:p>
    <w:p w:rsidR="007F71C1" w:rsidRPr="008361DD" w:rsidRDefault="007F71C1" w:rsidP="002F7FB7">
      <w:pPr>
        <w:pStyle w:val="a3"/>
        <w:jc w:val="center"/>
        <w:rPr>
          <w:b/>
          <w:sz w:val="28"/>
          <w:szCs w:val="28"/>
          <w:lang w:val="ru-RU"/>
        </w:rPr>
      </w:pPr>
    </w:p>
    <w:p w:rsidR="002F7FB7" w:rsidRPr="008361DD" w:rsidRDefault="00335403" w:rsidP="007F71C1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13</w:t>
      </w:r>
      <w:r w:rsidR="002F7FB7" w:rsidRPr="008361DD">
        <w:rPr>
          <w:b/>
          <w:sz w:val="28"/>
          <w:szCs w:val="28"/>
          <w:lang w:val="ru-RU"/>
        </w:rPr>
        <w:t>. ДЕПУТАТСКИЕ ОБЪЕДИНЕНИЯ</w:t>
      </w:r>
    </w:p>
    <w:p w:rsidR="002F7FB7" w:rsidRPr="008361DD" w:rsidRDefault="002F7FB7" w:rsidP="007F71C1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(ФРАКЦИИ, ДЕПУТАТСКИЕ ГРУППЫ)</w:t>
      </w:r>
    </w:p>
    <w:p w:rsidR="00735E44" w:rsidRPr="008361DD" w:rsidRDefault="00735E44" w:rsidP="002F7FB7">
      <w:pPr>
        <w:pStyle w:val="a3"/>
        <w:jc w:val="center"/>
        <w:rPr>
          <w:b/>
          <w:sz w:val="28"/>
          <w:szCs w:val="28"/>
          <w:lang w:val="ru-RU"/>
        </w:rPr>
      </w:pPr>
    </w:p>
    <w:p w:rsidR="002F7FB7" w:rsidRPr="008361DD" w:rsidRDefault="00335403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lastRenderedPageBreak/>
        <w:tab/>
        <w:t>13</w:t>
      </w:r>
      <w:r w:rsidR="002F7FB7" w:rsidRPr="008361DD">
        <w:rPr>
          <w:sz w:val="28"/>
          <w:szCs w:val="28"/>
          <w:lang w:val="ru-RU"/>
        </w:rPr>
        <w:t>.1. Для совместной деятельности и выражения единой позиции по вопросам, рассматриваемым Собранием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sz w:val="28"/>
          <w:szCs w:val="28"/>
          <w:lang w:val="ru-RU"/>
        </w:rPr>
        <w:t>, депутаты образуют депутатские объединения (фракции, депутатские группы) в Собрании депутатов</w:t>
      </w:r>
      <w:r w:rsidR="006E3048" w:rsidRPr="008361DD">
        <w:rPr>
          <w:sz w:val="28"/>
          <w:szCs w:val="28"/>
          <w:lang w:val="ru-RU"/>
        </w:rPr>
        <w:t xml:space="preserve"> муниципального района</w:t>
      </w:r>
      <w:r w:rsidR="002F7FB7" w:rsidRPr="008361DD">
        <w:rPr>
          <w:sz w:val="28"/>
          <w:szCs w:val="28"/>
          <w:lang w:val="ru-RU"/>
        </w:rPr>
        <w:t>, в порядке, установленном настоящим Регламентом.</w:t>
      </w:r>
    </w:p>
    <w:p w:rsidR="002F7FB7" w:rsidRPr="008361DD" w:rsidRDefault="00335403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13</w:t>
      </w:r>
      <w:r w:rsidR="002F7FB7" w:rsidRPr="008361DD">
        <w:rPr>
          <w:sz w:val="28"/>
          <w:szCs w:val="28"/>
          <w:lang w:val="ru-RU"/>
        </w:rPr>
        <w:t>.2. Фракции и депутатские группы обладают равными правами, определенными настоящим Регламентом.</w:t>
      </w:r>
    </w:p>
    <w:p w:rsidR="002F7FB7" w:rsidRPr="008361DD" w:rsidRDefault="00335403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13</w:t>
      </w:r>
      <w:r w:rsidR="0029465A" w:rsidRPr="008361DD">
        <w:rPr>
          <w:sz w:val="28"/>
          <w:szCs w:val="28"/>
          <w:lang w:val="ru-RU"/>
        </w:rPr>
        <w:t>.3</w:t>
      </w:r>
      <w:r w:rsidR="002F7FB7" w:rsidRPr="008361DD">
        <w:rPr>
          <w:sz w:val="28"/>
          <w:szCs w:val="28"/>
          <w:lang w:val="ru-RU"/>
        </w:rPr>
        <w:t>. Депутаты, не вошедшие во фракции, вправе о</w:t>
      </w:r>
      <w:r w:rsidR="0029465A" w:rsidRPr="008361DD">
        <w:rPr>
          <w:sz w:val="28"/>
          <w:szCs w:val="28"/>
          <w:lang w:val="ru-RU"/>
        </w:rPr>
        <w:t>бразовать депутатские группы</w:t>
      </w:r>
      <w:r w:rsidR="002F7FB7" w:rsidRPr="008361DD">
        <w:rPr>
          <w:sz w:val="28"/>
          <w:szCs w:val="28"/>
          <w:lang w:val="ru-RU"/>
        </w:rPr>
        <w:t>.</w:t>
      </w:r>
    </w:p>
    <w:p w:rsidR="002F7FB7" w:rsidRPr="008361DD" w:rsidRDefault="00335403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13</w:t>
      </w:r>
      <w:r w:rsidR="0029465A" w:rsidRPr="008361DD">
        <w:rPr>
          <w:sz w:val="28"/>
          <w:szCs w:val="28"/>
          <w:lang w:val="ru-RU"/>
        </w:rPr>
        <w:t>.4</w:t>
      </w:r>
      <w:r w:rsidR="002F7FB7" w:rsidRPr="008361DD">
        <w:rPr>
          <w:sz w:val="28"/>
          <w:szCs w:val="28"/>
          <w:lang w:val="ru-RU"/>
        </w:rPr>
        <w:t>. Регистра</w:t>
      </w:r>
      <w:r w:rsidR="0029465A" w:rsidRPr="008361DD">
        <w:rPr>
          <w:sz w:val="28"/>
          <w:szCs w:val="28"/>
          <w:lang w:val="ru-RU"/>
        </w:rPr>
        <w:t xml:space="preserve">ции подлежат депутатские объединения </w:t>
      </w:r>
      <w:r w:rsidR="002F7FB7" w:rsidRPr="008361DD">
        <w:rPr>
          <w:sz w:val="28"/>
          <w:szCs w:val="28"/>
          <w:lang w:val="ru-RU"/>
        </w:rPr>
        <w:t xml:space="preserve"> численностью не менее двух депутатов.</w:t>
      </w:r>
    </w:p>
    <w:p w:rsidR="002F7FB7" w:rsidRPr="008361DD" w:rsidRDefault="002F7FB7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</w:r>
      <w:r w:rsidR="00335403" w:rsidRPr="008361DD">
        <w:rPr>
          <w:sz w:val="28"/>
          <w:szCs w:val="28"/>
          <w:lang w:val="ru-RU"/>
        </w:rPr>
        <w:t>13</w:t>
      </w:r>
      <w:r w:rsidR="0029465A" w:rsidRPr="008361DD">
        <w:rPr>
          <w:sz w:val="28"/>
          <w:szCs w:val="28"/>
          <w:lang w:val="ru-RU"/>
        </w:rPr>
        <w:t xml:space="preserve">.5.   </w:t>
      </w:r>
      <w:r w:rsidRPr="008361DD">
        <w:rPr>
          <w:sz w:val="28"/>
          <w:szCs w:val="28"/>
          <w:lang w:val="ru-RU"/>
        </w:rPr>
        <w:t>Депутаты, не вошедшие ни в одно из депутатских объединений при их регистрации, либо выбывшие из них, в дальнейшем могут войти, за исключением ограничений, установленных федеральным законодательством, в любое из них при согласии депутатского объединения.</w:t>
      </w:r>
    </w:p>
    <w:p w:rsidR="0029465A" w:rsidRPr="008361DD" w:rsidRDefault="0029465A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Депутат входит в состав депутатского объединения на основании письменного заявления и вправе состоять только в одном депутатском объединении.</w:t>
      </w:r>
    </w:p>
    <w:p w:rsidR="002F7FB7" w:rsidRPr="008361DD" w:rsidRDefault="00335403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13</w:t>
      </w:r>
      <w:r w:rsidR="002F7FB7" w:rsidRPr="008361DD">
        <w:rPr>
          <w:sz w:val="28"/>
          <w:szCs w:val="28"/>
          <w:lang w:val="ru-RU"/>
        </w:rPr>
        <w:t>.6. Внутренняя деятельность депутатских объединений организуется ими самостоятельно.</w:t>
      </w:r>
    </w:p>
    <w:p w:rsidR="002F7FB7" w:rsidRPr="008361DD" w:rsidRDefault="00335403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13</w:t>
      </w:r>
      <w:r w:rsidR="002F7FB7" w:rsidRPr="008361DD">
        <w:rPr>
          <w:sz w:val="28"/>
          <w:szCs w:val="28"/>
          <w:lang w:val="ru-RU"/>
        </w:rPr>
        <w:t>.7. Депутатские объединения информируют председателя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 xml:space="preserve">муниципального района  </w:t>
      </w:r>
      <w:r w:rsidR="002F7FB7" w:rsidRPr="008361DD">
        <w:rPr>
          <w:sz w:val="28"/>
          <w:szCs w:val="28"/>
          <w:lang w:val="ru-RU"/>
        </w:rPr>
        <w:t>о своих решениях и при необходимости направляют их в постоянные комиссии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sz w:val="28"/>
          <w:szCs w:val="28"/>
          <w:lang w:val="ru-RU"/>
        </w:rPr>
        <w:t>.</w:t>
      </w:r>
    </w:p>
    <w:p w:rsidR="002F7FB7" w:rsidRPr="008361DD" w:rsidRDefault="00335403" w:rsidP="00A7613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2"/>
          <w:sz w:val="28"/>
          <w:szCs w:val="28"/>
        </w:rPr>
      </w:pPr>
      <w:r w:rsidRPr="008361DD">
        <w:rPr>
          <w:sz w:val="28"/>
          <w:szCs w:val="28"/>
        </w:rPr>
        <w:tab/>
        <w:t>13</w:t>
      </w:r>
      <w:r w:rsidR="002F7FB7" w:rsidRPr="008361DD">
        <w:rPr>
          <w:sz w:val="28"/>
          <w:szCs w:val="28"/>
        </w:rPr>
        <w:t xml:space="preserve">.8. </w:t>
      </w:r>
      <w:r w:rsidR="00CC54F7" w:rsidRPr="008361DD">
        <w:rPr>
          <w:spacing w:val="2"/>
          <w:sz w:val="28"/>
          <w:szCs w:val="28"/>
        </w:rPr>
        <w:t>Об образовании фракции на имя председателя  Собрания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  </w:t>
      </w:r>
      <w:r w:rsidR="00CC54F7" w:rsidRPr="008361DD">
        <w:rPr>
          <w:spacing w:val="2"/>
          <w:sz w:val="28"/>
          <w:szCs w:val="28"/>
        </w:rPr>
        <w:t>направляются следующие документы</w:t>
      </w:r>
      <w:r w:rsidR="002F7FB7" w:rsidRPr="008361DD">
        <w:rPr>
          <w:sz w:val="28"/>
          <w:szCs w:val="28"/>
        </w:rPr>
        <w:t>:</w:t>
      </w:r>
    </w:p>
    <w:p w:rsidR="002F7FB7" w:rsidRPr="008361DD" w:rsidRDefault="00CC54F7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- письменное уведомление</w:t>
      </w:r>
      <w:r w:rsidR="002F7FB7" w:rsidRPr="008361DD">
        <w:rPr>
          <w:sz w:val="28"/>
          <w:szCs w:val="28"/>
          <w:lang w:val="ru-RU"/>
        </w:rPr>
        <w:t xml:space="preserve"> руководителя фракции об образовании фракции;</w:t>
      </w:r>
    </w:p>
    <w:p w:rsidR="002F7FB7" w:rsidRPr="008361DD" w:rsidRDefault="00CC54F7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- протокол</w:t>
      </w:r>
      <w:r w:rsidR="002F7FB7" w:rsidRPr="008361DD">
        <w:rPr>
          <w:sz w:val="28"/>
          <w:szCs w:val="28"/>
          <w:lang w:val="ru-RU"/>
        </w:rPr>
        <w:t xml:space="preserve"> организационного собрания фракции, включающего решение о ее официальном названии, целях образования, составе, а также лицах, уполномоченных представлять фракцию на заседаниях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sz w:val="28"/>
          <w:szCs w:val="28"/>
          <w:lang w:val="ru-RU"/>
        </w:rPr>
        <w:t>, в органах местного самоуправления и общественных объединениях;</w:t>
      </w:r>
    </w:p>
    <w:p w:rsidR="002F7FB7" w:rsidRPr="008361DD" w:rsidRDefault="00CC54F7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- письменные заявления</w:t>
      </w:r>
      <w:r w:rsidR="002F7FB7" w:rsidRPr="008361DD">
        <w:rPr>
          <w:sz w:val="28"/>
          <w:szCs w:val="28"/>
          <w:lang w:val="ru-RU"/>
        </w:rPr>
        <w:t xml:space="preserve"> депутатов о вхождении во фракцию.  </w:t>
      </w:r>
    </w:p>
    <w:p w:rsidR="00CC54F7" w:rsidRPr="008361DD" w:rsidRDefault="00CC54F7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8361DD">
        <w:rPr>
          <w:spacing w:val="2"/>
          <w:sz w:val="28"/>
          <w:szCs w:val="28"/>
        </w:rPr>
        <w:t>Организационное собрание фракции не проводится в случае, если численность создаваемой фракции менее трех депутатов, при этом информация об официальном названии фракции, целях ее образования, составе, а также лицах, уполномоченных представлять фракцию на заседаниях Собрания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>, в государственных органах и общественных объединениях, указывается в письменном уведомлении руководителя фракции об образовании фракции.</w:t>
      </w:r>
      <w:proofErr w:type="gramEnd"/>
    </w:p>
    <w:p w:rsidR="001463FD" w:rsidRPr="008361DD" w:rsidRDefault="00335403" w:rsidP="00A76131">
      <w:pPr>
        <w:ind w:firstLine="709"/>
        <w:jc w:val="both"/>
        <w:rPr>
          <w:szCs w:val="28"/>
        </w:rPr>
      </w:pPr>
      <w:r w:rsidRPr="008361DD">
        <w:rPr>
          <w:szCs w:val="28"/>
        </w:rPr>
        <w:t>13</w:t>
      </w:r>
      <w:r w:rsidR="001463FD" w:rsidRPr="008361DD">
        <w:rPr>
          <w:szCs w:val="28"/>
        </w:rPr>
        <w:t xml:space="preserve">.9. Депутатские  группы  образуются  решением  Собрания депутатов  </w:t>
      </w:r>
      <w:r w:rsidR="003107CE" w:rsidRPr="008361DD">
        <w:rPr>
          <w:spacing w:val="2"/>
          <w:szCs w:val="28"/>
        </w:rPr>
        <w:t xml:space="preserve">муниципального района  </w:t>
      </w:r>
      <w:r w:rsidR="001463FD" w:rsidRPr="008361DD">
        <w:rPr>
          <w:szCs w:val="28"/>
        </w:rPr>
        <w:t>по письменному заявлению депутатов численностью не менее двух человек.</w:t>
      </w:r>
    </w:p>
    <w:p w:rsidR="00CC54F7" w:rsidRPr="008361DD" w:rsidRDefault="00335403" w:rsidP="00A7613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z w:val="28"/>
          <w:szCs w:val="28"/>
        </w:rPr>
        <w:lastRenderedPageBreak/>
        <w:tab/>
        <w:t>13</w:t>
      </w:r>
      <w:r w:rsidR="001463FD" w:rsidRPr="008361DD">
        <w:rPr>
          <w:sz w:val="28"/>
          <w:szCs w:val="28"/>
        </w:rPr>
        <w:t>.10</w:t>
      </w:r>
      <w:r w:rsidR="002F7FB7" w:rsidRPr="008361DD">
        <w:rPr>
          <w:sz w:val="28"/>
          <w:szCs w:val="28"/>
        </w:rPr>
        <w:t xml:space="preserve">. </w:t>
      </w:r>
      <w:r w:rsidR="00CC54F7" w:rsidRPr="008361DD">
        <w:rPr>
          <w:spacing w:val="2"/>
          <w:sz w:val="28"/>
          <w:szCs w:val="28"/>
        </w:rPr>
        <w:t>Об образовании депутатской группы на и</w:t>
      </w:r>
      <w:r w:rsidR="00CC3F75" w:rsidRPr="008361DD">
        <w:rPr>
          <w:spacing w:val="2"/>
          <w:sz w:val="28"/>
          <w:szCs w:val="28"/>
        </w:rPr>
        <w:t xml:space="preserve">мя председателя </w:t>
      </w:r>
      <w:r w:rsidR="00CC54F7" w:rsidRPr="008361DD">
        <w:rPr>
          <w:spacing w:val="2"/>
          <w:sz w:val="28"/>
          <w:szCs w:val="28"/>
        </w:rPr>
        <w:t xml:space="preserve"> Собрания</w:t>
      </w:r>
      <w:r w:rsidR="00CC3F75" w:rsidRPr="008361DD">
        <w:rPr>
          <w:spacing w:val="2"/>
          <w:sz w:val="28"/>
          <w:szCs w:val="28"/>
        </w:rPr>
        <w:t xml:space="preserve">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  </w:t>
      </w:r>
      <w:r w:rsidR="00CC54F7" w:rsidRPr="008361DD">
        <w:rPr>
          <w:spacing w:val="2"/>
          <w:sz w:val="28"/>
          <w:szCs w:val="28"/>
        </w:rPr>
        <w:t>направляются следующие документы:</w:t>
      </w:r>
    </w:p>
    <w:p w:rsidR="00CC3F75" w:rsidRPr="008361DD" w:rsidRDefault="00CC3F75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 xml:space="preserve">         - письменное уведомление руководителя депутатской группы об образовании фракции;</w:t>
      </w:r>
    </w:p>
    <w:p w:rsidR="00CC3F75" w:rsidRPr="008361DD" w:rsidRDefault="00CC3F75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- протокол организационного собрания депутатской группы, включающего решение о ее официальном названии, целях образования, составе, а также лицах, уполномоченных представлять фракцию на заседаниях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Pr="008361DD">
        <w:rPr>
          <w:sz w:val="28"/>
          <w:szCs w:val="28"/>
          <w:lang w:val="ru-RU"/>
        </w:rPr>
        <w:t>, в органах местного самоуправления и общественных объединениях;</w:t>
      </w:r>
    </w:p>
    <w:p w:rsidR="00CC3F75" w:rsidRPr="008361DD" w:rsidRDefault="00CC3F75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 xml:space="preserve">- письменные заявления депутатов о вхождении в депутатскую группу.  </w:t>
      </w:r>
    </w:p>
    <w:p w:rsidR="002F7FB7" w:rsidRPr="008361DD" w:rsidRDefault="00CC3F75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8361DD">
        <w:rPr>
          <w:spacing w:val="2"/>
          <w:sz w:val="28"/>
          <w:szCs w:val="28"/>
        </w:rPr>
        <w:t>Организационное собрание депутатской группы не проводится в случае, если численность создаваемой депутатской группы менее трех депутатов, при этом информация об официальном названии депутатской группы, целях ее образования, составе, а также лицах, уполномоченных представлять депутатскую группу на заседаниях Собрания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>, в государственных органах и общественных объединениях, указывается в письменном уведомлении руководителя  депутатской группы об образовании депутатской группы.</w:t>
      </w:r>
      <w:proofErr w:type="gramEnd"/>
    </w:p>
    <w:p w:rsidR="002F7FB7" w:rsidRPr="008361DD" w:rsidRDefault="00335403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13</w:t>
      </w:r>
      <w:r w:rsidR="001463FD" w:rsidRPr="008361DD">
        <w:rPr>
          <w:sz w:val="28"/>
          <w:szCs w:val="28"/>
          <w:lang w:val="ru-RU"/>
        </w:rPr>
        <w:t>.11</w:t>
      </w:r>
      <w:r w:rsidR="002F7FB7" w:rsidRPr="008361DD">
        <w:rPr>
          <w:sz w:val="28"/>
          <w:szCs w:val="28"/>
          <w:lang w:val="ru-RU"/>
        </w:rPr>
        <w:t>. Депутатские объединения имеют право:</w:t>
      </w:r>
    </w:p>
    <w:p w:rsidR="002F7FB7" w:rsidRPr="008361DD" w:rsidRDefault="00E1244C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-</w:t>
      </w:r>
      <w:r w:rsidR="002F7FB7" w:rsidRPr="008361DD">
        <w:rPr>
          <w:sz w:val="28"/>
          <w:szCs w:val="28"/>
          <w:lang w:val="ru-RU"/>
        </w:rPr>
        <w:t>выдвигать из числа членов своего объединения кандидатуры на должность председателя и заместителя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sz w:val="28"/>
          <w:szCs w:val="28"/>
          <w:lang w:val="ru-RU"/>
        </w:rPr>
        <w:t>, председателей постоянных комиссий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sz w:val="28"/>
          <w:szCs w:val="28"/>
          <w:lang w:val="ru-RU"/>
        </w:rPr>
        <w:t>;</w:t>
      </w:r>
    </w:p>
    <w:p w:rsidR="002F7FB7" w:rsidRPr="008361DD" w:rsidRDefault="00E1244C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-</w:t>
      </w:r>
      <w:r w:rsidR="002F7FB7" w:rsidRPr="008361DD">
        <w:rPr>
          <w:sz w:val="28"/>
          <w:szCs w:val="28"/>
          <w:lang w:val="ru-RU"/>
        </w:rPr>
        <w:t>выступать с обращениями, заявлениями, запросами;</w:t>
      </w:r>
    </w:p>
    <w:p w:rsidR="0005117C" w:rsidRPr="008361DD" w:rsidRDefault="00E1244C" w:rsidP="00A76131">
      <w:pPr>
        <w:pStyle w:val="a3"/>
        <w:spacing w:after="0"/>
        <w:jc w:val="both"/>
        <w:rPr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-п</w:t>
      </w:r>
      <w:r w:rsidR="002F7FB7" w:rsidRPr="008361DD">
        <w:rPr>
          <w:sz w:val="28"/>
          <w:szCs w:val="28"/>
          <w:lang w:val="ru-RU"/>
        </w:rPr>
        <w:t xml:space="preserve">оручать председателю своего депутатского объединения вносить предложения по вопросам повестки дня, заседания Собрания депутатов </w:t>
      </w:r>
      <w:r w:rsidR="003107CE" w:rsidRPr="008361DD">
        <w:rPr>
          <w:spacing w:val="2"/>
          <w:sz w:val="28"/>
          <w:szCs w:val="28"/>
          <w:lang w:val="ru-RU"/>
        </w:rPr>
        <w:t xml:space="preserve">муниципального района  </w:t>
      </w:r>
      <w:r w:rsidR="002F7FB7" w:rsidRPr="008361DD">
        <w:rPr>
          <w:sz w:val="28"/>
          <w:szCs w:val="28"/>
          <w:lang w:val="ru-RU"/>
        </w:rPr>
        <w:t xml:space="preserve">и распространять подготовленный материал </w:t>
      </w:r>
      <w:r w:rsidRPr="008361DD">
        <w:rPr>
          <w:sz w:val="28"/>
          <w:szCs w:val="28"/>
          <w:lang w:val="ru-RU"/>
        </w:rPr>
        <w:t>по повестке дня среди депутатов</w:t>
      </w:r>
      <w:r w:rsidR="005779C4" w:rsidRPr="008361DD">
        <w:rPr>
          <w:sz w:val="28"/>
          <w:szCs w:val="28"/>
          <w:lang w:val="ru-RU"/>
        </w:rPr>
        <w:t>.</w:t>
      </w:r>
    </w:p>
    <w:p w:rsidR="005779C4" w:rsidRPr="008361DD" w:rsidRDefault="0005117C" w:rsidP="00A76131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8361DD">
        <w:rPr>
          <w:spacing w:val="2"/>
          <w:sz w:val="28"/>
          <w:szCs w:val="28"/>
          <w:lang w:val="ru-RU"/>
        </w:rPr>
        <w:t>-</w:t>
      </w:r>
      <w:r w:rsidR="005779C4" w:rsidRPr="008361DD">
        <w:rPr>
          <w:spacing w:val="2"/>
          <w:sz w:val="28"/>
          <w:szCs w:val="28"/>
          <w:lang w:val="ru-RU"/>
        </w:rPr>
        <w:t>инициировать рассмотрение  Собранием депутатов</w:t>
      </w:r>
      <w:r w:rsidR="003107CE" w:rsidRPr="008361DD">
        <w:rPr>
          <w:spacing w:val="2"/>
          <w:sz w:val="28"/>
          <w:szCs w:val="28"/>
          <w:lang w:val="ru-RU"/>
        </w:rPr>
        <w:t xml:space="preserve"> муниципального района</w:t>
      </w:r>
      <w:r w:rsidR="005779C4" w:rsidRPr="008361DD">
        <w:rPr>
          <w:spacing w:val="2"/>
          <w:sz w:val="28"/>
          <w:szCs w:val="28"/>
          <w:lang w:val="ru-RU"/>
        </w:rPr>
        <w:t xml:space="preserve">  вопроса  об освобождении от должности председателя, з</w:t>
      </w:r>
      <w:r w:rsidRPr="008361DD">
        <w:rPr>
          <w:spacing w:val="2"/>
          <w:sz w:val="28"/>
          <w:szCs w:val="28"/>
          <w:lang w:val="ru-RU"/>
        </w:rPr>
        <w:t>аместителя председателя комиссии</w:t>
      </w:r>
      <w:r w:rsidR="005779C4" w:rsidRPr="008361DD">
        <w:rPr>
          <w:spacing w:val="2"/>
          <w:sz w:val="28"/>
          <w:szCs w:val="28"/>
          <w:lang w:val="ru-RU"/>
        </w:rPr>
        <w:t>, избранного</w:t>
      </w:r>
      <w:r w:rsidRPr="008361DD">
        <w:rPr>
          <w:spacing w:val="2"/>
          <w:sz w:val="28"/>
          <w:szCs w:val="28"/>
          <w:lang w:val="ru-RU"/>
        </w:rPr>
        <w:t xml:space="preserve"> на основании выдвижения депутатского объединения</w:t>
      </w:r>
      <w:r w:rsidR="005779C4" w:rsidRPr="008361DD">
        <w:rPr>
          <w:spacing w:val="2"/>
          <w:sz w:val="28"/>
          <w:szCs w:val="28"/>
          <w:lang w:val="ru-RU"/>
        </w:rPr>
        <w:t>, в случае их исключения или выхода из</w:t>
      </w:r>
      <w:r w:rsidRPr="008361DD">
        <w:rPr>
          <w:spacing w:val="2"/>
          <w:sz w:val="28"/>
          <w:szCs w:val="28"/>
          <w:lang w:val="ru-RU"/>
        </w:rPr>
        <w:t xml:space="preserve"> депутатского объединения</w:t>
      </w:r>
      <w:r w:rsidR="005779C4" w:rsidRPr="008361DD">
        <w:rPr>
          <w:spacing w:val="2"/>
          <w:sz w:val="28"/>
          <w:szCs w:val="28"/>
          <w:lang w:val="ru-RU"/>
        </w:rPr>
        <w:t xml:space="preserve"> или в случае, если руководящий орган </w:t>
      </w:r>
      <w:r w:rsidRPr="008361DD">
        <w:rPr>
          <w:spacing w:val="2"/>
          <w:sz w:val="28"/>
          <w:szCs w:val="28"/>
          <w:lang w:val="ru-RU"/>
        </w:rPr>
        <w:t xml:space="preserve">депутатского объединения </w:t>
      </w:r>
      <w:r w:rsidR="005779C4" w:rsidRPr="008361DD">
        <w:rPr>
          <w:spacing w:val="2"/>
          <w:sz w:val="28"/>
          <w:szCs w:val="28"/>
          <w:lang w:val="ru-RU"/>
        </w:rPr>
        <w:t xml:space="preserve"> признает</w:t>
      </w:r>
      <w:r w:rsidRPr="008361DD">
        <w:rPr>
          <w:spacing w:val="2"/>
          <w:sz w:val="28"/>
          <w:szCs w:val="28"/>
          <w:lang w:val="ru-RU"/>
        </w:rPr>
        <w:t xml:space="preserve"> их работу неудовлетворительной.</w:t>
      </w:r>
    </w:p>
    <w:p w:rsidR="006237E7" w:rsidRPr="008361DD" w:rsidRDefault="00335403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13</w:t>
      </w:r>
      <w:r w:rsidR="001463FD" w:rsidRPr="008361DD">
        <w:rPr>
          <w:spacing w:val="2"/>
          <w:sz w:val="28"/>
          <w:szCs w:val="28"/>
        </w:rPr>
        <w:t>.12</w:t>
      </w:r>
      <w:r w:rsidR="00CC3F75" w:rsidRPr="008361DD">
        <w:rPr>
          <w:spacing w:val="2"/>
          <w:sz w:val="28"/>
          <w:szCs w:val="28"/>
        </w:rPr>
        <w:t>. Председатель Собрания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  </w:t>
      </w:r>
      <w:r w:rsidR="00CC3F75" w:rsidRPr="008361DD">
        <w:rPr>
          <w:spacing w:val="2"/>
          <w:sz w:val="28"/>
          <w:szCs w:val="28"/>
        </w:rPr>
        <w:t>информирует депутатов о создании депутатских объединений на ближайшем заседании  Собрания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</w:t>
      </w:r>
      <w:r w:rsidR="00CC3F75" w:rsidRPr="008361DD">
        <w:rPr>
          <w:spacing w:val="2"/>
          <w:sz w:val="28"/>
          <w:szCs w:val="28"/>
        </w:rPr>
        <w:t>. Данная информация заносится в протокол заседания и направляется в комиссию по регламенту, депутатской этике и законодательству.</w:t>
      </w:r>
    </w:p>
    <w:p w:rsidR="006237E7" w:rsidRPr="008361DD" w:rsidRDefault="00335403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13</w:t>
      </w:r>
      <w:r w:rsidR="001463FD" w:rsidRPr="008361DD">
        <w:rPr>
          <w:spacing w:val="2"/>
          <w:sz w:val="28"/>
          <w:szCs w:val="28"/>
        </w:rPr>
        <w:t>.13</w:t>
      </w:r>
      <w:r w:rsidR="006237E7" w:rsidRPr="008361DD">
        <w:rPr>
          <w:spacing w:val="2"/>
          <w:sz w:val="28"/>
          <w:szCs w:val="28"/>
        </w:rPr>
        <w:t xml:space="preserve">.  </w:t>
      </w:r>
      <w:r w:rsidR="00CC3F75" w:rsidRPr="008361DD">
        <w:rPr>
          <w:spacing w:val="2"/>
          <w:sz w:val="28"/>
          <w:szCs w:val="28"/>
        </w:rPr>
        <w:t>В случае внесения изменений в состав депутатского объединения, прекращения его деятельности руководитель депутатского объединения в течение 5 дней направляет соответствующую информацию председателю  Собрания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</w:t>
      </w:r>
      <w:r w:rsidR="00CC3F75" w:rsidRPr="008361DD">
        <w:rPr>
          <w:spacing w:val="2"/>
          <w:sz w:val="28"/>
          <w:szCs w:val="28"/>
        </w:rPr>
        <w:t>.</w:t>
      </w:r>
    </w:p>
    <w:p w:rsidR="006237E7" w:rsidRPr="008361DD" w:rsidRDefault="00CC3F75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8361DD">
        <w:rPr>
          <w:spacing w:val="2"/>
          <w:sz w:val="28"/>
          <w:szCs w:val="28"/>
        </w:rPr>
        <w:lastRenderedPageBreak/>
        <w:t>Контроль за</w:t>
      </w:r>
      <w:proofErr w:type="gramEnd"/>
      <w:r w:rsidRPr="008361DD">
        <w:rPr>
          <w:spacing w:val="2"/>
          <w:sz w:val="28"/>
          <w:szCs w:val="28"/>
        </w:rPr>
        <w:t xml:space="preserve"> изменениями в составах депутатских объединений, прекращением их деятельности осуществляет комиссия по регламенту, депутатской этике и  законодательству</w:t>
      </w:r>
    </w:p>
    <w:p w:rsidR="00CC3F75" w:rsidRPr="008361DD" w:rsidRDefault="00335403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13</w:t>
      </w:r>
      <w:r w:rsidR="001463FD" w:rsidRPr="008361DD">
        <w:rPr>
          <w:spacing w:val="2"/>
          <w:sz w:val="28"/>
          <w:szCs w:val="28"/>
        </w:rPr>
        <w:t>.14</w:t>
      </w:r>
      <w:r w:rsidR="006237E7" w:rsidRPr="008361DD">
        <w:rPr>
          <w:spacing w:val="2"/>
          <w:sz w:val="28"/>
          <w:szCs w:val="28"/>
        </w:rPr>
        <w:t xml:space="preserve">. </w:t>
      </w:r>
      <w:r w:rsidR="00CC3F75" w:rsidRPr="008361DD">
        <w:rPr>
          <w:spacing w:val="2"/>
          <w:sz w:val="28"/>
          <w:szCs w:val="28"/>
        </w:rPr>
        <w:t>Депутатские объединения, не уведомившие о своем образовании в установленном порядке, не пользуются правами депутатского объединения</w:t>
      </w:r>
      <w:r w:rsidR="006237E7" w:rsidRPr="008361DD">
        <w:rPr>
          <w:color w:val="2D2D2D"/>
          <w:spacing w:val="2"/>
          <w:sz w:val="28"/>
          <w:szCs w:val="28"/>
        </w:rPr>
        <w:t xml:space="preserve">, </w:t>
      </w:r>
      <w:r w:rsidR="006237E7" w:rsidRPr="008361DD">
        <w:rPr>
          <w:spacing w:val="2"/>
          <w:sz w:val="28"/>
          <w:szCs w:val="28"/>
        </w:rPr>
        <w:t>определенными настоящим Регламентом</w:t>
      </w:r>
    </w:p>
    <w:p w:rsidR="006237E7" w:rsidRPr="008361DD" w:rsidRDefault="00335403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13</w:t>
      </w:r>
      <w:r w:rsidR="001463FD" w:rsidRPr="008361DD">
        <w:rPr>
          <w:spacing w:val="2"/>
          <w:sz w:val="28"/>
          <w:szCs w:val="28"/>
        </w:rPr>
        <w:t>.15</w:t>
      </w:r>
      <w:r w:rsidR="006237E7" w:rsidRPr="008361DD">
        <w:rPr>
          <w:spacing w:val="2"/>
          <w:sz w:val="28"/>
          <w:szCs w:val="28"/>
        </w:rPr>
        <w:t>.    Основными функциями депутатского объединения являются:</w:t>
      </w:r>
    </w:p>
    <w:p w:rsidR="006237E7" w:rsidRPr="008361DD" w:rsidRDefault="006237E7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 xml:space="preserve">активное участие в </w:t>
      </w:r>
      <w:r w:rsidR="005779C4" w:rsidRPr="008361DD">
        <w:rPr>
          <w:spacing w:val="2"/>
          <w:sz w:val="28"/>
          <w:szCs w:val="28"/>
        </w:rPr>
        <w:t>нормативно-правовой</w:t>
      </w:r>
      <w:r w:rsidRPr="008361DD">
        <w:rPr>
          <w:spacing w:val="2"/>
          <w:sz w:val="28"/>
          <w:szCs w:val="28"/>
        </w:rPr>
        <w:t xml:space="preserve"> деятельности  Собрания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>;</w:t>
      </w:r>
    </w:p>
    <w:p w:rsidR="006237E7" w:rsidRPr="008361DD" w:rsidRDefault="006237E7" w:rsidP="00A7613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внесение предложений в пл</w:t>
      </w:r>
      <w:r w:rsidR="005779C4" w:rsidRPr="008361DD">
        <w:rPr>
          <w:spacing w:val="2"/>
          <w:sz w:val="28"/>
          <w:szCs w:val="28"/>
        </w:rPr>
        <w:t xml:space="preserve">ан работы </w:t>
      </w:r>
      <w:r w:rsidRPr="008361DD">
        <w:rPr>
          <w:spacing w:val="2"/>
          <w:sz w:val="28"/>
          <w:szCs w:val="28"/>
        </w:rPr>
        <w:t>Собрания</w:t>
      </w:r>
      <w:r w:rsidR="005779C4" w:rsidRPr="008361DD">
        <w:rPr>
          <w:spacing w:val="2"/>
          <w:sz w:val="28"/>
          <w:szCs w:val="28"/>
        </w:rPr>
        <w:t xml:space="preserve"> депутатов</w:t>
      </w:r>
      <w:r w:rsidR="003107CE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>;</w:t>
      </w:r>
    </w:p>
    <w:p w:rsidR="00A76131" w:rsidRPr="008361DD" w:rsidRDefault="006237E7" w:rsidP="0033540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 xml:space="preserve">определение согласованной позиции депутатского объединения по </w:t>
      </w:r>
      <w:r w:rsidR="005779C4" w:rsidRPr="008361DD">
        <w:rPr>
          <w:spacing w:val="2"/>
          <w:sz w:val="28"/>
          <w:szCs w:val="28"/>
        </w:rPr>
        <w:t xml:space="preserve">нормативно-правовым  вопросам  </w:t>
      </w:r>
      <w:r w:rsidRPr="008361DD">
        <w:rPr>
          <w:spacing w:val="2"/>
          <w:sz w:val="28"/>
          <w:szCs w:val="28"/>
        </w:rPr>
        <w:t>и солидарному голосовани</w:t>
      </w:r>
      <w:r w:rsidR="005779C4" w:rsidRPr="008361DD">
        <w:rPr>
          <w:spacing w:val="2"/>
          <w:sz w:val="28"/>
          <w:szCs w:val="28"/>
        </w:rPr>
        <w:t xml:space="preserve">ю на заседаниях </w:t>
      </w:r>
      <w:r w:rsidRPr="008361DD">
        <w:rPr>
          <w:spacing w:val="2"/>
          <w:sz w:val="28"/>
          <w:szCs w:val="28"/>
        </w:rPr>
        <w:t xml:space="preserve"> Собрания</w:t>
      </w:r>
      <w:r w:rsidR="005779C4" w:rsidRPr="008361DD">
        <w:rPr>
          <w:spacing w:val="2"/>
          <w:sz w:val="28"/>
          <w:szCs w:val="28"/>
        </w:rPr>
        <w:t xml:space="preserve"> депутатов</w:t>
      </w:r>
      <w:r w:rsidR="00A76131" w:rsidRPr="008361DD">
        <w:rPr>
          <w:spacing w:val="2"/>
          <w:sz w:val="28"/>
          <w:szCs w:val="28"/>
        </w:rPr>
        <w:t xml:space="preserve"> муниципального района</w:t>
      </w:r>
      <w:r w:rsidR="005779C4" w:rsidRPr="008361DD">
        <w:rPr>
          <w:spacing w:val="2"/>
          <w:sz w:val="28"/>
          <w:szCs w:val="28"/>
        </w:rPr>
        <w:t>.</w:t>
      </w:r>
    </w:p>
    <w:p w:rsidR="00CC54F7" w:rsidRPr="008361DD" w:rsidRDefault="00CC54F7" w:rsidP="00A7613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</w:p>
    <w:p w:rsidR="001463FD" w:rsidRPr="008361DD" w:rsidRDefault="00335403" w:rsidP="00335403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14</w:t>
      </w:r>
      <w:r w:rsidR="002F7FB7" w:rsidRPr="008361DD">
        <w:rPr>
          <w:b/>
          <w:sz w:val="28"/>
          <w:szCs w:val="28"/>
          <w:lang w:val="ru-RU"/>
        </w:rPr>
        <w:t xml:space="preserve">. ОБЕСПЕЧЕНИЕ ДЕЯТЕЛЬНОСТИ </w:t>
      </w:r>
    </w:p>
    <w:p w:rsidR="006237E7" w:rsidRPr="008361DD" w:rsidRDefault="002F7FB7" w:rsidP="00335403">
      <w:pPr>
        <w:pStyle w:val="a3"/>
        <w:spacing w:after="0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СОБРАНИЯ ДЕПУТАТОВ</w:t>
      </w:r>
      <w:r w:rsidR="001463FD" w:rsidRPr="008361DD">
        <w:rPr>
          <w:b/>
          <w:sz w:val="28"/>
          <w:szCs w:val="28"/>
          <w:lang w:val="ru-RU"/>
        </w:rPr>
        <w:t xml:space="preserve"> МУНИЦИПАЛЬНОГО РАЙОНА</w:t>
      </w:r>
    </w:p>
    <w:p w:rsidR="009E10D2" w:rsidRPr="008361DD" w:rsidRDefault="009E10D2" w:rsidP="002F7FB7">
      <w:pPr>
        <w:pStyle w:val="a3"/>
        <w:jc w:val="both"/>
        <w:rPr>
          <w:sz w:val="28"/>
          <w:szCs w:val="28"/>
          <w:lang w:val="ru-RU"/>
        </w:rPr>
      </w:pPr>
    </w:p>
    <w:p w:rsidR="002F7FB7" w:rsidRPr="008361DD" w:rsidRDefault="00335403" w:rsidP="002F7FB7">
      <w:pPr>
        <w:pStyle w:val="a3"/>
        <w:jc w:val="both"/>
        <w:rPr>
          <w:bCs/>
          <w:sz w:val="28"/>
          <w:szCs w:val="28"/>
          <w:lang w:val="ru-RU"/>
        </w:rPr>
      </w:pPr>
      <w:r w:rsidRPr="008361DD">
        <w:rPr>
          <w:sz w:val="28"/>
          <w:szCs w:val="28"/>
          <w:lang w:val="ru-RU"/>
        </w:rPr>
        <w:tab/>
        <w:t>14</w:t>
      </w:r>
      <w:r w:rsidR="002F7FB7" w:rsidRPr="008361DD">
        <w:rPr>
          <w:bCs/>
          <w:sz w:val="28"/>
          <w:szCs w:val="28"/>
          <w:lang w:val="ru-RU"/>
        </w:rPr>
        <w:t xml:space="preserve">.1. Расходы на обеспечение деятельности Собрания депутатов </w:t>
      </w:r>
      <w:r w:rsidR="003107CE" w:rsidRPr="008361DD">
        <w:rPr>
          <w:spacing w:val="2"/>
          <w:sz w:val="28"/>
          <w:szCs w:val="28"/>
          <w:lang w:val="ru-RU"/>
        </w:rPr>
        <w:t xml:space="preserve">муниципального района </w:t>
      </w:r>
      <w:r w:rsidR="002F7FB7" w:rsidRPr="008361DD">
        <w:rPr>
          <w:bCs/>
          <w:sz w:val="28"/>
          <w:szCs w:val="28"/>
          <w:lang w:val="ru-RU"/>
        </w:rPr>
        <w:t>утверждаются Собранием депутатов</w:t>
      </w:r>
      <w:r w:rsidR="003107CE" w:rsidRPr="008361DD">
        <w:rPr>
          <w:spacing w:val="2"/>
          <w:sz w:val="28"/>
          <w:szCs w:val="28"/>
          <w:lang w:val="ru-RU"/>
        </w:rPr>
        <w:t xml:space="preserve">муниципального района  </w:t>
      </w:r>
      <w:r w:rsidR="002F7FB7" w:rsidRPr="008361DD">
        <w:rPr>
          <w:bCs/>
          <w:sz w:val="28"/>
          <w:szCs w:val="28"/>
          <w:lang w:val="ru-RU"/>
        </w:rPr>
        <w:t>и предусматриваются отдельной строкой в местном бюджете.</w:t>
      </w:r>
    </w:p>
    <w:p w:rsidR="002F7FB7" w:rsidRPr="008361DD" w:rsidRDefault="00335403" w:rsidP="002F7FB7">
      <w:pPr>
        <w:pStyle w:val="a3"/>
        <w:jc w:val="both"/>
        <w:rPr>
          <w:bCs/>
          <w:sz w:val="28"/>
          <w:szCs w:val="28"/>
          <w:lang w:val="ru-RU"/>
        </w:rPr>
      </w:pPr>
      <w:r w:rsidRPr="008361DD">
        <w:rPr>
          <w:bCs/>
          <w:sz w:val="28"/>
          <w:szCs w:val="28"/>
          <w:lang w:val="ru-RU"/>
        </w:rPr>
        <w:tab/>
        <w:t>14</w:t>
      </w:r>
      <w:r w:rsidR="002F7FB7" w:rsidRPr="008361DD">
        <w:rPr>
          <w:bCs/>
          <w:sz w:val="28"/>
          <w:szCs w:val="28"/>
          <w:lang w:val="ru-RU"/>
        </w:rPr>
        <w:t>.2. Для обеспечения деятельности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bCs/>
          <w:sz w:val="28"/>
          <w:szCs w:val="28"/>
          <w:lang w:val="ru-RU"/>
        </w:rPr>
        <w:t>, оказания помощи постоянным комиссиям, депутатам в подготовке необходимых материалов и в организации их деятельности Собрание депутатов</w:t>
      </w:r>
      <w:r w:rsidR="003107CE" w:rsidRPr="008361DD">
        <w:rPr>
          <w:spacing w:val="2"/>
          <w:sz w:val="28"/>
          <w:szCs w:val="28"/>
          <w:lang w:val="ru-RU"/>
        </w:rPr>
        <w:t xml:space="preserve">муниципального района  </w:t>
      </w:r>
      <w:r w:rsidR="002F7FB7" w:rsidRPr="008361DD">
        <w:rPr>
          <w:bCs/>
          <w:sz w:val="28"/>
          <w:szCs w:val="28"/>
          <w:lang w:val="ru-RU"/>
        </w:rPr>
        <w:t>образует аппарат, действующий на основе Положения об аппарате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bCs/>
          <w:sz w:val="28"/>
          <w:szCs w:val="28"/>
          <w:lang w:val="ru-RU"/>
        </w:rPr>
        <w:t>. Структура аппарата, расходы на его содержание утверждаются на заседании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 xml:space="preserve">муниципального района  </w:t>
      </w:r>
      <w:r w:rsidR="002F7FB7" w:rsidRPr="008361DD">
        <w:rPr>
          <w:bCs/>
          <w:sz w:val="28"/>
          <w:szCs w:val="28"/>
          <w:lang w:val="ru-RU"/>
        </w:rPr>
        <w:t>по представлению председателя. Штатное расписание аппарата, в пределах утвержденной суммы на его содержание утверждается председателем Собрания депутатов</w:t>
      </w:r>
      <w:r w:rsidR="003107CE" w:rsidRPr="008361DD">
        <w:rPr>
          <w:spacing w:val="2"/>
          <w:sz w:val="28"/>
          <w:szCs w:val="28"/>
          <w:lang w:val="ru-RU"/>
        </w:rPr>
        <w:t>муниципального района</w:t>
      </w:r>
      <w:r w:rsidR="002F7FB7" w:rsidRPr="008361DD">
        <w:rPr>
          <w:bCs/>
          <w:sz w:val="28"/>
          <w:szCs w:val="28"/>
          <w:lang w:val="ru-RU"/>
        </w:rPr>
        <w:t>.</w:t>
      </w:r>
    </w:p>
    <w:p w:rsidR="002F7FB7" w:rsidRPr="008361DD" w:rsidRDefault="002F7FB7" w:rsidP="002F7FB7">
      <w:pPr>
        <w:ind w:firstLine="709"/>
        <w:jc w:val="both"/>
        <w:rPr>
          <w:bCs/>
          <w:szCs w:val="28"/>
        </w:rPr>
      </w:pPr>
    </w:p>
    <w:p w:rsidR="00335403" w:rsidRPr="008361DD" w:rsidRDefault="00335403" w:rsidP="002F7FB7">
      <w:pPr>
        <w:ind w:firstLine="709"/>
        <w:jc w:val="both"/>
        <w:rPr>
          <w:bCs/>
          <w:szCs w:val="28"/>
        </w:rPr>
      </w:pPr>
    </w:p>
    <w:p w:rsidR="002F7FB7" w:rsidRPr="008361DD" w:rsidRDefault="00335403" w:rsidP="002F7FB7">
      <w:pPr>
        <w:pStyle w:val="a3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15</w:t>
      </w:r>
      <w:r w:rsidR="002F7FB7" w:rsidRPr="008361DD">
        <w:rPr>
          <w:b/>
          <w:sz w:val="28"/>
          <w:szCs w:val="28"/>
          <w:lang w:val="ru-RU"/>
        </w:rPr>
        <w:t>. ОСУЩЕСТВЛЕНИЕ КОНТРОЛЬНЫХ ПОЛНОМОЧИЙ  СОБРАНИЯ ДЕПУТАТОВ</w:t>
      </w:r>
      <w:r w:rsidR="001463FD" w:rsidRPr="008361DD">
        <w:rPr>
          <w:b/>
          <w:sz w:val="28"/>
          <w:szCs w:val="28"/>
          <w:lang w:val="ru-RU"/>
        </w:rPr>
        <w:t xml:space="preserve"> МУНИЦИПАЛЬНОГО РАЙОНА</w:t>
      </w:r>
    </w:p>
    <w:p w:rsidR="00735E44" w:rsidRPr="008361DD" w:rsidRDefault="00735E44" w:rsidP="002F7FB7">
      <w:pPr>
        <w:pStyle w:val="a3"/>
        <w:jc w:val="center"/>
        <w:rPr>
          <w:b/>
          <w:sz w:val="28"/>
          <w:szCs w:val="28"/>
          <w:lang w:val="ru-RU"/>
        </w:rPr>
      </w:pPr>
    </w:p>
    <w:p w:rsidR="002F7FB7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2F7FB7" w:rsidRPr="008361DD">
        <w:rPr>
          <w:rFonts w:ascii="Times New Roman" w:hAnsi="Times New Roman" w:cs="Times New Roman"/>
          <w:sz w:val="28"/>
          <w:szCs w:val="28"/>
        </w:rPr>
        <w:t>.1. Собрание депутатов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муниципального района  </w:t>
      </w:r>
      <w:r w:rsidR="002F7FB7" w:rsidRPr="008361DD">
        <w:rPr>
          <w:rFonts w:ascii="Times New Roman" w:hAnsi="Times New Roman" w:cs="Times New Roman"/>
          <w:sz w:val="28"/>
          <w:szCs w:val="28"/>
        </w:rPr>
        <w:t>осуществляет контроль за</w:t>
      </w:r>
      <w:r w:rsidR="00E1244C" w:rsidRPr="008361DD">
        <w:rPr>
          <w:rFonts w:ascii="Times New Roman" w:hAnsi="Times New Roman" w:cs="Times New Roman"/>
          <w:sz w:val="28"/>
          <w:szCs w:val="28"/>
        </w:rPr>
        <w:t xml:space="preserve">исполнением собственных решений, а также за исполнением полномочий, закрепленных </w:t>
      </w:r>
      <w:r w:rsidR="00054F8B" w:rsidRPr="008361DD">
        <w:rPr>
          <w:rFonts w:ascii="Times New Roman" w:hAnsi="Times New Roman" w:cs="Times New Roman"/>
          <w:sz w:val="28"/>
          <w:szCs w:val="28"/>
        </w:rPr>
        <w:t>за органами местного самоуправления в соответствии со статьей 19 Федерального закона от 06.10.2003 № 131-ФЗ «Об общих принципах местного самоуправления в российской Федерации»</w:t>
      </w:r>
    </w:p>
    <w:p w:rsidR="002F7FB7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054F8B" w:rsidRPr="008361DD">
        <w:rPr>
          <w:rFonts w:ascii="Times New Roman" w:hAnsi="Times New Roman" w:cs="Times New Roman"/>
          <w:sz w:val="28"/>
          <w:szCs w:val="28"/>
        </w:rPr>
        <w:t xml:space="preserve">.2.  </w:t>
      </w:r>
      <w:r w:rsidR="002F7FB7" w:rsidRPr="008361DD">
        <w:rPr>
          <w:rFonts w:ascii="Times New Roman" w:hAnsi="Times New Roman" w:cs="Times New Roman"/>
          <w:sz w:val="28"/>
          <w:szCs w:val="28"/>
        </w:rPr>
        <w:t>Контрольная деятельность Собрания депутатов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муниципального района  </w:t>
      </w:r>
      <w:r w:rsidR="002F7FB7" w:rsidRPr="008361DD">
        <w:rPr>
          <w:rFonts w:ascii="Times New Roman" w:hAnsi="Times New Roman" w:cs="Times New Roman"/>
          <w:sz w:val="28"/>
          <w:szCs w:val="28"/>
        </w:rPr>
        <w:t>осуществляется в следующих формах:</w:t>
      </w:r>
    </w:p>
    <w:p w:rsidR="002F7FB7" w:rsidRPr="008361DD" w:rsidRDefault="002F7FB7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lastRenderedPageBreak/>
        <w:t>- заслушивание отчетов;</w:t>
      </w:r>
    </w:p>
    <w:p w:rsidR="002F7FB7" w:rsidRPr="008361DD" w:rsidRDefault="002F7FB7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- направление депутатских запросов;</w:t>
      </w:r>
    </w:p>
    <w:p w:rsidR="002F7FB7" w:rsidRPr="008361DD" w:rsidRDefault="002F7FB7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- проведение депутатского расследования;</w:t>
      </w:r>
    </w:p>
    <w:p w:rsidR="002F7FB7" w:rsidRPr="008361DD" w:rsidRDefault="002F7FB7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- истребование информации;</w:t>
      </w:r>
    </w:p>
    <w:p w:rsidR="002F7FB7" w:rsidRPr="008361DD" w:rsidRDefault="00054F8B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- поручений контрольно-ревизионной комиссии 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>.</w:t>
      </w:r>
    </w:p>
    <w:p w:rsidR="00054F8B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054F8B" w:rsidRPr="008361DD">
        <w:rPr>
          <w:rFonts w:ascii="Times New Roman" w:hAnsi="Times New Roman" w:cs="Times New Roman"/>
          <w:sz w:val="28"/>
          <w:szCs w:val="28"/>
        </w:rPr>
        <w:t>.3.  Вопрос о контроле включается в план работы собрания депутатов, который передается главе района для ознакомления.</w:t>
      </w:r>
    </w:p>
    <w:p w:rsidR="002F7FB7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870D07" w:rsidRPr="008361DD">
        <w:rPr>
          <w:rFonts w:ascii="Times New Roman" w:hAnsi="Times New Roman" w:cs="Times New Roman"/>
          <w:sz w:val="28"/>
          <w:szCs w:val="28"/>
        </w:rPr>
        <w:t>.4</w:t>
      </w:r>
      <w:r w:rsidR="002F7FB7" w:rsidRPr="008361DD">
        <w:rPr>
          <w:rFonts w:ascii="Times New Roman" w:hAnsi="Times New Roman" w:cs="Times New Roman"/>
          <w:sz w:val="28"/>
          <w:szCs w:val="28"/>
        </w:rPr>
        <w:t>. Срок исполнения и ответственные за исполнение решений Собрания де</w:t>
      </w:r>
      <w:r w:rsidR="00054F8B" w:rsidRPr="008361DD">
        <w:rPr>
          <w:rFonts w:ascii="Times New Roman" w:hAnsi="Times New Roman" w:cs="Times New Roman"/>
          <w:sz w:val="28"/>
          <w:szCs w:val="28"/>
        </w:rPr>
        <w:t>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муниципального района  </w:t>
      </w:r>
      <w:r w:rsidR="00054F8B" w:rsidRPr="008361DD">
        <w:rPr>
          <w:rFonts w:ascii="Times New Roman" w:hAnsi="Times New Roman" w:cs="Times New Roman"/>
          <w:sz w:val="28"/>
          <w:szCs w:val="28"/>
        </w:rPr>
        <w:t>указываются в этих решениях</w:t>
      </w:r>
      <w:r w:rsidR="002F7FB7" w:rsidRPr="008361DD">
        <w:rPr>
          <w:rFonts w:ascii="Times New Roman" w:hAnsi="Times New Roman" w:cs="Times New Roman"/>
          <w:sz w:val="28"/>
          <w:szCs w:val="28"/>
        </w:rPr>
        <w:t>. Принятые решения ставятся на контроль по указанию председателя Собрания депутатов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>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>.</w:t>
      </w:r>
    </w:p>
    <w:p w:rsidR="002F7FB7" w:rsidRPr="008361DD" w:rsidRDefault="002F7FB7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При необходимости продления срока исполнения решений, принятых Собранием депутатов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>муниципального района</w:t>
      </w:r>
      <w:r w:rsidRPr="008361DD">
        <w:rPr>
          <w:rFonts w:ascii="Times New Roman" w:hAnsi="Times New Roman" w:cs="Times New Roman"/>
          <w:sz w:val="28"/>
          <w:szCs w:val="28"/>
        </w:rPr>
        <w:t>, исполнители заблаговременно обращаются в Собрание депутатов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муниципального района  </w:t>
      </w:r>
      <w:r w:rsidRPr="008361DD">
        <w:rPr>
          <w:rFonts w:ascii="Times New Roman" w:hAnsi="Times New Roman" w:cs="Times New Roman"/>
          <w:sz w:val="28"/>
          <w:szCs w:val="28"/>
        </w:rPr>
        <w:t>с мотивированной просьбой о продлении срока его исполнения.</w:t>
      </w:r>
    </w:p>
    <w:p w:rsidR="002F7FB7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870D07" w:rsidRPr="008361DD">
        <w:rPr>
          <w:rFonts w:ascii="Times New Roman" w:hAnsi="Times New Roman" w:cs="Times New Roman"/>
          <w:sz w:val="28"/>
          <w:szCs w:val="28"/>
        </w:rPr>
        <w:t>.5</w:t>
      </w:r>
      <w:r w:rsidR="002F7FB7" w:rsidRPr="008361DD">
        <w:rPr>
          <w:rFonts w:ascii="Times New Roman" w:hAnsi="Times New Roman" w:cs="Times New Roman"/>
          <w:sz w:val="28"/>
          <w:szCs w:val="28"/>
        </w:rPr>
        <w:t>. Председатель Собрания депутатов</w:t>
      </w:r>
      <w:r w:rsidR="003107CE" w:rsidRPr="008361D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 xml:space="preserve"> не реже одного раза в год представляет на заседание Собрания депутатов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муниципального района  </w:t>
      </w:r>
      <w:r w:rsidR="002F7FB7" w:rsidRPr="008361DD">
        <w:rPr>
          <w:rFonts w:ascii="Times New Roman" w:hAnsi="Times New Roman" w:cs="Times New Roman"/>
          <w:sz w:val="28"/>
          <w:szCs w:val="28"/>
        </w:rPr>
        <w:t xml:space="preserve">информацию о работе Собрания депутатов. </w:t>
      </w:r>
    </w:p>
    <w:p w:rsidR="002F7FB7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870D07" w:rsidRPr="008361DD">
        <w:rPr>
          <w:rFonts w:ascii="Times New Roman" w:hAnsi="Times New Roman" w:cs="Times New Roman"/>
          <w:sz w:val="28"/>
          <w:szCs w:val="28"/>
        </w:rPr>
        <w:t>.6</w:t>
      </w:r>
      <w:r w:rsidR="002F7FB7" w:rsidRPr="008361DD">
        <w:rPr>
          <w:rFonts w:ascii="Times New Roman" w:hAnsi="Times New Roman" w:cs="Times New Roman"/>
          <w:sz w:val="28"/>
          <w:szCs w:val="28"/>
        </w:rPr>
        <w:t>. Собрание депутатов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>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>не реже одного раза в год заслушивает на своем заседании отчет главы муниципального района - главы администрации о результатах его деятельности. По его поручению представителя администрации об исполнении местного бюджета, информацию о ходе реализации целевых программ и других, принятых Собранием депутатов, решений.</w:t>
      </w:r>
    </w:p>
    <w:p w:rsidR="00054F8B" w:rsidRPr="008361DD" w:rsidRDefault="00335403" w:rsidP="00870D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870D07" w:rsidRPr="008361DD">
        <w:rPr>
          <w:rFonts w:ascii="Times New Roman" w:hAnsi="Times New Roman" w:cs="Times New Roman"/>
          <w:sz w:val="28"/>
          <w:szCs w:val="28"/>
        </w:rPr>
        <w:t xml:space="preserve">.7.  В целях реализации контрольных функций Собрание депутатов </w:t>
      </w:r>
      <w:r w:rsidR="003107CE" w:rsidRPr="008361DD">
        <w:rPr>
          <w:rFonts w:ascii="Times New Roman" w:hAnsi="Times New Roman" w:cs="Times New Roman"/>
          <w:spacing w:val="2"/>
          <w:sz w:val="28"/>
          <w:szCs w:val="28"/>
        </w:rPr>
        <w:t>муниципального района</w:t>
      </w:r>
      <w:r w:rsidR="00870D07" w:rsidRPr="008361DD">
        <w:rPr>
          <w:rFonts w:ascii="Times New Roman" w:hAnsi="Times New Roman" w:cs="Times New Roman"/>
          <w:sz w:val="28"/>
          <w:szCs w:val="28"/>
        </w:rPr>
        <w:t>вправе образовывать временные комиссии, рабочие группы с привлечением специалистов, экспертов и аудиторов.</w:t>
      </w:r>
    </w:p>
    <w:p w:rsidR="002F7FB7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15</w:t>
      </w:r>
      <w:r w:rsidR="00870D07" w:rsidRPr="008361DD">
        <w:rPr>
          <w:rFonts w:ascii="Times New Roman" w:hAnsi="Times New Roman" w:cs="Times New Roman"/>
          <w:sz w:val="28"/>
          <w:szCs w:val="28"/>
        </w:rPr>
        <w:t>.8</w:t>
      </w:r>
      <w:r w:rsidR="002F7FB7" w:rsidRPr="008361DD">
        <w:rPr>
          <w:rFonts w:ascii="Times New Roman" w:hAnsi="Times New Roman" w:cs="Times New Roman"/>
          <w:sz w:val="28"/>
          <w:szCs w:val="28"/>
        </w:rPr>
        <w:t>. В целях получения дополнительных сведений и разъяснений о фактах нарушения законов, неправомерного отчуждения объектов муниципальной собственности, по другим вопросам, относящимся к ведению Собрания депутатов</w:t>
      </w:r>
      <w:r w:rsidR="00AE28CB" w:rsidRPr="008361DD">
        <w:rPr>
          <w:rFonts w:ascii="Times New Roman" w:hAnsi="Times New Roman" w:cs="Times New Roman"/>
          <w:spacing w:val="2"/>
          <w:sz w:val="28"/>
          <w:szCs w:val="28"/>
        </w:rPr>
        <w:t>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>, депутаты вправе обращаться к главе администрации муниципального района, должностным лицам администрации, руководителям государственных, муниципальных и общественных организаций, предприятий, учреждений, расположенных на территории муниципального района.</w:t>
      </w:r>
    </w:p>
    <w:p w:rsidR="002F7FB7" w:rsidRPr="008361DD" w:rsidRDefault="00870D07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t>1</w:t>
      </w:r>
      <w:r w:rsidR="00335403" w:rsidRPr="008361DD">
        <w:rPr>
          <w:rFonts w:ascii="Times New Roman" w:hAnsi="Times New Roman" w:cs="Times New Roman"/>
          <w:sz w:val="28"/>
          <w:szCs w:val="28"/>
        </w:rPr>
        <w:t>5</w:t>
      </w:r>
      <w:r w:rsidRPr="008361DD">
        <w:rPr>
          <w:rFonts w:ascii="Times New Roman" w:hAnsi="Times New Roman" w:cs="Times New Roman"/>
          <w:sz w:val="28"/>
          <w:szCs w:val="28"/>
        </w:rPr>
        <w:t>.9</w:t>
      </w:r>
      <w:r w:rsidR="002F7FB7" w:rsidRPr="008361DD">
        <w:rPr>
          <w:rFonts w:ascii="Times New Roman" w:hAnsi="Times New Roman" w:cs="Times New Roman"/>
          <w:sz w:val="28"/>
          <w:szCs w:val="28"/>
        </w:rPr>
        <w:t>. По требованию группы депутатов, численностью не менее одной трети от их общего числа, для включения в повестку дня может ставиться вопрос о проведении депутатского расследования. Повестка дня утверждается в обычном порядке, решением Собрания депутатов</w:t>
      </w:r>
      <w:r w:rsidR="00AE28CB" w:rsidRPr="008361DD">
        <w:rPr>
          <w:rFonts w:ascii="Times New Roman" w:hAnsi="Times New Roman" w:cs="Times New Roman"/>
          <w:spacing w:val="2"/>
          <w:sz w:val="28"/>
          <w:szCs w:val="28"/>
        </w:rPr>
        <w:t>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>создается временная депутатская комиссия для проведения депутатского расследования, в которую могут быть включены должностные лица местной администрации, определяются сроки его проведения. Результатом расследования является заключение, подготовленное комиссией, по которому Собрание депутатов</w:t>
      </w:r>
      <w:r w:rsidR="00AE28CB" w:rsidRPr="008361DD">
        <w:rPr>
          <w:rFonts w:ascii="Times New Roman" w:hAnsi="Times New Roman" w:cs="Times New Roman"/>
          <w:spacing w:val="2"/>
          <w:sz w:val="28"/>
          <w:szCs w:val="28"/>
        </w:rPr>
        <w:t>муниципального района</w:t>
      </w:r>
      <w:r w:rsidR="002F7FB7" w:rsidRPr="008361DD">
        <w:rPr>
          <w:rFonts w:ascii="Times New Roman" w:hAnsi="Times New Roman" w:cs="Times New Roman"/>
          <w:sz w:val="28"/>
          <w:szCs w:val="28"/>
        </w:rPr>
        <w:t>принимает решение.</w:t>
      </w:r>
    </w:p>
    <w:p w:rsidR="00870D07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870D07" w:rsidRPr="008361DD">
        <w:rPr>
          <w:rFonts w:ascii="Times New Roman" w:hAnsi="Times New Roman" w:cs="Times New Roman"/>
          <w:sz w:val="28"/>
          <w:szCs w:val="28"/>
        </w:rPr>
        <w:t>.10. Депутатские расследования проводятся в соответствии с законом Еврейской автономной области от 20.07.2007 № 194-ОЗ «О депутатском расследовании»</w:t>
      </w:r>
    </w:p>
    <w:p w:rsidR="0029465A" w:rsidRPr="008361DD" w:rsidRDefault="0029465A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5403" w:rsidRPr="008361DD" w:rsidRDefault="00335403" w:rsidP="002F7F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22F2" w:rsidRPr="008361DD" w:rsidRDefault="0029465A" w:rsidP="007922F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1DD">
        <w:rPr>
          <w:rFonts w:ascii="Times New Roman" w:hAnsi="Times New Roman" w:cs="Times New Roman"/>
          <w:b/>
          <w:sz w:val="28"/>
          <w:szCs w:val="28"/>
        </w:rPr>
        <w:t>Г</w:t>
      </w:r>
      <w:r w:rsidR="00335403" w:rsidRPr="008361DD">
        <w:rPr>
          <w:rFonts w:ascii="Times New Roman" w:hAnsi="Times New Roman" w:cs="Times New Roman"/>
          <w:b/>
          <w:sz w:val="28"/>
          <w:szCs w:val="28"/>
        </w:rPr>
        <w:t>ЛАВА 16</w:t>
      </w:r>
      <w:r w:rsidRPr="008361DD">
        <w:rPr>
          <w:rFonts w:ascii="Times New Roman" w:hAnsi="Times New Roman" w:cs="Times New Roman"/>
          <w:b/>
          <w:sz w:val="28"/>
          <w:szCs w:val="28"/>
        </w:rPr>
        <w:t>. СОВЕТ СОБРАНИЯ ДЕПУТАТОВ</w:t>
      </w:r>
      <w:r w:rsidR="001463FD" w:rsidRPr="008361D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7922F2" w:rsidRPr="008361DD" w:rsidRDefault="007922F2" w:rsidP="007922F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466" w:rsidRPr="008361DD" w:rsidRDefault="00335403" w:rsidP="007922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 16</w:t>
      </w:r>
      <w:r w:rsidR="007922F2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.1. </w:t>
      </w:r>
      <w:r w:rsidR="007E3466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Для обеспечения оперативного </w:t>
      </w:r>
      <w:proofErr w:type="gramStart"/>
      <w:r w:rsidR="007E3466" w:rsidRPr="008361DD">
        <w:rPr>
          <w:rFonts w:ascii="Times New Roman" w:hAnsi="Times New Roman" w:cs="Times New Roman"/>
          <w:spacing w:val="2"/>
          <w:sz w:val="28"/>
          <w:szCs w:val="28"/>
        </w:rPr>
        <w:t>обсуждения неотложных вопрос</w:t>
      </w:r>
      <w:r w:rsidR="0029465A" w:rsidRPr="008361DD">
        <w:rPr>
          <w:rFonts w:ascii="Times New Roman" w:hAnsi="Times New Roman" w:cs="Times New Roman"/>
          <w:spacing w:val="2"/>
          <w:sz w:val="28"/>
          <w:szCs w:val="28"/>
        </w:rPr>
        <w:t>ов деятельности  Собрания депутатов</w:t>
      </w:r>
      <w:r w:rsidR="00AE28CB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</w:t>
      </w:r>
      <w:proofErr w:type="gramEnd"/>
      <w:r w:rsidR="00AE28CB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 района</w:t>
      </w:r>
      <w:r w:rsidR="007E3466" w:rsidRPr="008361DD">
        <w:rPr>
          <w:rFonts w:ascii="Times New Roman" w:hAnsi="Times New Roman" w:cs="Times New Roman"/>
          <w:spacing w:val="2"/>
          <w:sz w:val="28"/>
          <w:szCs w:val="28"/>
        </w:rPr>
        <w:t>образуется постоянно действующий совещательный орган -</w:t>
      </w:r>
      <w:r w:rsidR="0029465A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 Совет Собрания депутатов  муниципального района </w:t>
      </w:r>
      <w:r w:rsidR="007E3466" w:rsidRPr="008361DD">
        <w:rPr>
          <w:rFonts w:ascii="Times New Roman" w:hAnsi="Times New Roman" w:cs="Times New Roman"/>
          <w:spacing w:val="2"/>
          <w:sz w:val="28"/>
          <w:szCs w:val="28"/>
        </w:rPr>
        <w:t xml:space="preserve"> (далее - Совет).</w:t>
      </w:r>
    </w:p>
    <w:p w:rsidR="007922F2" w:rsidRPr="008361DD" w:rsidRDefault="007E3466" w:rsidP="007922F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В состав Совета вход</w:t>
      </w:r>
      <w:r w:rsidR="0029465A" w:rsidRPr="008361DD">
        <w:rPr>
          <w:spacing w:val="2"/>
          <w:sz w:val="28"/>
          <w:szCs w:val="28"/>
        </w:rPr>
        <w:t xml:space="preserve">ят председатель </w:t>
      </w:r>
      <w:r w:rsidRPr="008361DD">
        <w:rPr>
          <w:spacing w:val="2"/>
          <w:sz w:val="28"/>
          <w:szCs w:val="28"/>
        </w:rPr>
        <w:t xml:space="preserve"> Собрания</w:t>
      </w:r>
      <w:r w:rsidR="0029465A" w:rsidRPr="008361DD">
        <w:rPr>
          <w:spacing w:val="2"/>
          <w:sz w:val="28"/>
          <w:szCs w:val="28"/>
        </w:rPr>
        <w:t xml:space="preserve">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>, его зам</w:t>
      </w:r>
      <w:r w:rsidR="0029465A" w:rsidRPr="008361DD">
        <w:rPr>
          <w:spacing w:val="2"/>
          <w:sz w:val="28"/>
          <w:szCs w:val="28"/>
        </w:rPr>
        <w:t>еститель, председатели комиссий</w:t>
      </w:r>
      <w:r w:rsidRPr="008361DD">
        <w:rPr>
          <w:spacing w:val="2"/>
          <w:sz w:val="28"/>
          <w:szCs w:val="28"/>
        </w:rPr>
        <w:t xml:space="preserve"> и руковод</w:t>
      </w:r>
      <w:r w:rsidR="007922F2" w:rsidRPr="008361DD">
        <w:rPr>
          <w:spacing w:val="2"/>
          <w:sz w:val="28"/>
          <w:szCs w:val="28"/>
        </w:rPr>
        <w:t xml:space="preserve">ители депутатских объединений в </w:t>
      </w:r>
      <w:r w:rsidRPr="008361DD">
        <w:rPr>
          <w:spacing w:val="2"/>
          <w:sz w:val="28"/>
          <w:szCs w:val="28"/>
        </w:rPr>
        <w:t>Собрании</w:t>
      </w:r>
      <w:r w:rsidR="007922F2" w:rsidRPr="008361DD">
        <w:rPr>
          <w:spacing w:val="2"/>
          <w:sz w:val="28"/>
          <w:szCs w:val="28"/>
        </w:rPr>
        <w:t xml:space="preserve">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>.</w:t>
      </w:r>
    </w:p>
    <w:p w:rsidR="007922F2" w:rsidRPr="008361DD" w:rsidRDefault="007E3466" w:rsidP="007922F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Председательствует на заседаниях Сове</w:t>
      </w:r>
      <w:r w:rsidR="007922F2" w:rsidRPr="008361DD">
        <w:rPr>
          <w:spacing w:val="2"/>
          <w:sz w:val="28"/>
          <w:szCs w:val="28"/>
        </w:rPr>
        <w:t xml:space="preserve">та председатель </w:t>
      </w:r>
      <w:r w:rsidRPr="008361DD">
        <w:rPr>
          <w:spacing w:val="2"/>
          <w:sz w:val="28"/>
          <w:szCs w:val="28"/>
        </w:rPr>
        <w:t xml:space="preserve"> Собрания</w:t>
      </w:r>
      <w:r w:rsidR="007922F2" w:rsidRPr="008361DD">
        <w:rPr>
          <w:spacing w:val="2"/>
          <w:sz w:val="28"/>
          <w:szCs w:val="28"/>
        </w:rPr>
        <w:t xml:space="preserve">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 xml:space="preserve">, а в его отсутствие - заместитель председателя </w:t>
      </w:r>
      <w:r w:rsidR="007922F2" w:rsidRPr="008361DD">
        <w:rPr>
          <w:spacing w:val="2"/>
          <w:sz w:val="28"/>
          <w:szCs w:val="28"/>
        </w:rPr>
        <w:t>Собрания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r w:rsidR="007922F2" w:rsidRPr="008361DD">
        <w:rPr>
          <w:spacing w:val="2"/>
          <w:sz w:val="28"/>
          <w:szCs w:val="28"/>
        </w:rPr>
        <w:t>.</w:t>
      </w:r>
    </w:p>
    <w:p w:rsidR="007E3466" w:rsidRPr="008361DD" w:rsidRDefault="00335403" w:rsidP="007922F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16</w:t>
      </w:r>
      <w:r w:rsidR="007922F2" w:rsidRPr="008361DD">
        <w:rPr>
          <w:spacing w:val="2"/>
          <w:sz w:val="28"/>
          <w:szCs w:val="28"/>
        </w:rPr>
        <w:t xml:space="preserve">.2. </w:t>
      </w:r>
      <w:r w:rsidR="007E3466" w:rsidRPr="008361DD">
        <w:rPr>
          <w:spacing w:val="2"/>
          <w:sz w:val="28"/>
          <w:szCs w:val="28"/>
        </w:rPr>
        <w:t>Совет: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рассматривает проек</w:t>
      </w:r>
      <w:r w:rsidR="007922F2" w:rsidRPr="008361DD">
        <w:rPr>
          <w:spacing w:val="2"/>
          <w:sz w:val="28"/>
          <w:szCs w:val="28"/>
        </w:rPr>
        <w:t xml:space="preserve">т </w:t>
      </w:r>
      <w:proofErr w:type="gramStart"/>
      <w:r w:rsidR="007922F2" w:rsidRPr="008361DD">
        <w:rPr>
          <w:spacing w:val="2"/>
          <w:sz w:val="28"/>
          <w:szCs w:val="28"/>
        </w:rPr>
        <w:t>плана работы Собрания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proofErr w:type="gramEnd"/>
      <w:r w:rsidRPr="008361DD">
        <w:rPr>
          <w:spacing w:val="2"/>
          <w:sz w:val="28"/>
          <w:szCs w:val="28"/>
        </w:rPr>
        <w:t xml:space="preserve"> на квартал;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 xml:space="preserve">принимает решение о включении вопросов в проект </w:t>
      </w:r>
      <w:proofErr w:type="gramStart"/>
      <w:r w:rsidRPr="008361DD">
        <w:rPr>
          <w:spacing w:val="2"/>
          <w:sz w:val="28"/>
          <w:szCs w:val="28"/>
        </w:rPr>
        <w:t xml:space="preserve">повестки дня заседания </w:t>
      </w:r>
      <w:r w:rsidR="007922F2" w:rsidRPr="008361DD">
        <w:rPr>
          <w:spacing w:val="2"/>
          <w:sz w:val="28"/>
          <w:szCs w:val="28"/>
        </w:rPr>
        <w:t>Собрания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proofErr w:type="gramEnd"/>
      <w:r w:rsidRPr="008361DD">
        <w:rPr>
          <w:spacing w:val="2"/>
          <w:sz w:val="28"/>
          <w:szCs w:val="28"/>
        </w:rPr>
        <w:t>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определяет по сог</w:t>
      </w:r>
      <w:r w:rsidR="007922F2" w:rsidRPr="008361DD">
        <w:rPr>
          <w:spacing w:val="2"/>
          <w:sz w:val="28"/>
          <w:szCs w:val="28"/>
        </w:rPr>
        <w:t xml:space="preserve">ласованию с главой района </w:t>
      </w:r>
      <w:r w:rsidRPr="008361DD">
        <w:rPr>
          <w:spacing w:val="2"/>
          <w:sz w:val="28"/>
          <w:szCs w:val="28"/>
        </w:rPr>
        <w:t xml:space="preserve"> дату рассмотрения вопроса о ежег</w:t>
      </w:r>
      <w:r w:rsidR="007922F2" w:rsidRPr="008361DD">
        <w:rPr>
          <w:spacing w:val="2"/>
          <w:sz w:val="28"/>
          <w:szCs w:val="28"/>
        </w:rPr>
        <w:t>одном отчете главы района</w:t>
      </w:r>
      <w:r w:rsidRPr="008361DD">
        <w:rPr>
          <w:spacing w:val="2"/>
          <w:sz w:val="28"/>
          <w:szCs w:val="28"/>
        </w:rPr>
        <w:t>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 xml:space="preserve">рассматривает и направляет для </w:t>
      </w:r>
      <w:r w:rsidR="007922F2" w:rsidRPr="008361DD">
        <w:rPr>
          <w:spacing w:val="2"/>
          <w:sz w:val="28"/>
          <w:szCs w:val="28"/>
        </w:rPr>
        <w:t>согласования главе района</w:t>
      </w:r>
      <w:r w:rsidRPr="008361DD">
        <w:rPr>
          <w:spacing w:val="2"/>
          <w:sz w:val="28"/>
          <w:szCs w:val="28"/>
        </w:rPr>
        <w:t xml:space="preserve"> перечень во</w:t>
      </w:r>
      <w:r w:rsidR="007922F2" w:rsidRPr="008361DD">
        <w:rPr>
          <w:spacing w:val="2"/>
          <w:sz w:val="28"/>
          <w:szCs w:val="28"/>
        </w:rPr>
        <w:t>просов</w:t>
      </w:r>
      <w:r w:rsidRPr="008361DD">
        <w:rPr>
          <w:spacing w:val="2"/>
          <w:sz w:val="28"/>
          <w:szCs w:val="28"/>
        </w:rPr>
        <w:t>, подготовленный на основе предложений депутатов, депутатских объединений;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утверждает на основе предложений депутат</w:t>
      </w:r>
      <w:r w:rsidR="0066272C" w:rsidRPr="008361DD">
        <w:rPr>
          <w:spacing w:val="2"/>
          <w:sz w:val="28"/>
          <w:szCs w:val="28"/>
        </w:rPr>
        <w:t>ов, депутатских объединений  вопросы</w:t>
      </w:r>
      <w:r w:rsidRPr="008361DD">
        <w:rPr>
          <w:spacing w:val="2"/>
          <w:sz w:val="28"/>
          <w:szCs w:val="28"/>
        </w:rPr>
        <w:t xml:space="preserve"> и приглашенных лиц</w:t>
      </w:r>
      <w:r w:rsidR="007922F2" w:rsidRPr="008361DD">
        <w:rPr>
          <w:spacing w:val="2"/>
          <w:sz w:val="28"/>
          <w:szCs w:val="28"/>
        </w:rPr>
        <w:t xml:space="preserve">  для </w:t>
      </w:r>
      <w:r w:rsidR="0066272C" w:rsidRPr="008361DD">
        <w:rPr>
          <w:spacing w:val="2"/>
          <w:sz w:val="28"/>
          <w:szCs w:val="28"/>
        </w:rPr>
        <w:t>заслушивания экспертного мнения на  депутатских слушаниях</w:t>
      </w:r>
      <w:r w:rsidRPr="008361DD">
        <w:rPr>
          <w:spacing w:val="2"/>
          <w:sz w:val="28"/>
          <w:szCs w:val="28"/>
        </w:rPr>
        <w:t>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принимает решение о внесении (невнесении) кандидатур представителей в со</w:t>
      </w:r>
      <w:r w:rsidR="0066272C" w:rsidRPr="008361DD">
        <w:rPr>
          <w:spacing w:val="2"/>
          <w:sz w:val="28"/>
          <w:szCs w:val="28"/>
        </w:rPr>
        <w:t>став Общественного совета района</w:t>
      </w:r>
      <w:r w:rsidRPr="008361DD">
        <w:rPr>
          <w:spacing w:val="2"/>
          <w:sz w:val="28"/>
          <w:szCs w:val="28"/>
        </w:rPr>
        <w:t xml:space="preserve"> в бюллетень для голосован</w:t>
      </w:r>
      <w:r w:rsidR="0066272C" w:rsidRPr="008361DD">
        <w:rPr>
          <w:spacing w:val="2"/>
          <w:sz w:val="28"/>
          <w:szCs w:val="28"/>
        </w:rPr>
        <w:t xml:space="preserve">ия при избрании </w:t>
      </w:r>
      <w:r w:rsidRPr="008361DD">
        <w:rPr>
          <w:spacing w:val="2"/>
          <w:sz w:val="28"/>
          <w:szCs w:val="28"/>
        </w:rPr>
        <w:t>Собранием</w:t>
      </w:r>
      <w:r w:rsidR="0066272C" w:rsidRPr="008361DD">
        <w:rPr>
          <w:spacing w:val="2"/>
          <w:sz w:val="28"/>
          <w:szCs w:val="28"/>
        </w:rPr>
        <w:t xml:space="preserve">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r w:rsidR="0066272C" w:rsidRPr="008361DD">
        <w:rPr>
          <w:spacing w:val="2"/>
          <w:sz w:val="28"/>
          <w:szCs w:val="28"/>
        </w:rPr>
        <w:t xml:space="preserve"> членов Общественного совета района</w:t>
      </w:r>
      <w:r w:rsidRPr="008361DD">
        <w:rPr>
          <w:spacing w:val="2"/>
          <w:sz w:val="28"/>
          <w:szCs w:val="28"/>
        </w:rPr>
        <w:t>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 xml:space="preserve">определяет </w:t>
      </w:r>
      <w:r w:rsidR="0066272C" w:rsidRPr="008361DD">
        <w:rPr>
          <w:spacing w:val="2"/>
          <w:sz w:val="28"/>
          <w:szCs w:val="28"/>
        </w:rPr>
        <w:t>дату заседания Собрания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 xml:space="preserve">, на котором вправе участвовать политические партии, не </w:t>
      </w:r>
      <w:r w:rsidR="0066272C" w:rsidRPr="008361DD">
        <w:rPr>
          <w:spacing w:val="2"/>
          <w:sz w:val="28"/>
          <w:szCs w:val="28"/>
        </w:rPr>
        <w:t xml:space="preserve">представленные в </w:t>
      </w:r>
      <w:r w:rsidRPr="008361DD">
        <w:rPr>
          <w:spacing w:val="2"/>
          <w:sz w:val="28"/>
          <w:szCs w:val="28"/>
        </w:rPr>
        <w:t xml:space="preserve"> Собрании</w:t>
      </w:r>
      <w:r w:rsidR="0066272C" w:rsidRPr="008361DD">
        <w:rPr>
          <w:spacing w:val="2"/>
          <w:sz w:val="28"/>
          <w:szCs w:val="28"/>
        </w:rPr>
        <w:t xml:space="preserve"> депутатов</w:t>
      </w:r>
      <w:r w:rsidR="00AE28CB" w:rsidRPr="008361DD">
        <w:rPr>
          <w:spacing w:val="2"/>
          <w:sz w:val="28"/>
          <w:szCs w:val="28"/>
        </w:rPr>
        <w:t xml:space="preserve"> муниципального района</w:t>
      </w:r>
      <w:r w:rsidRPr="008361DD">
        <w:rPr>
          <w:spacing w:val="2"/>
          <w:sz w:val="28"/>
          <w:szCs w:val="28"/>
        </w:rPr>
        <w:t>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рассматривает материалы о награждениях и поощрениях гражд</w:t>
      </w:r>
      <w:r w:rsidR="0066272C" w:rsidRPr="008361DD">
        <w:rPr>
          <w:spacing w:val="2"/>
          <w:sz w:val="28"/>
          <w:szCs w:val="28"/>
        </w:rPr>
        <w:t xml:space="preserve">ан и организаций </w:t>
      </w:r>
      <w:r w:rsidR="00F31F17" w:rsidRPr="008361DD">
        <w:rPr>
          <w:spacing w:val="2"/>
          <w:sz w:val="28"/>
          <w:szCs w:val="28"/>
        </w:rPr>
        <w:t>Собранием</w:t>
      </w:r>
      <w:r w:rsidR="0066272C" w:rsidRPr="008361DD">
        <w:rPr>
          <w:spacing w:val="2"/>
          <w:sz w:val="28"/>
          <w:szCs w:val="28"/>
        </w:rPr>
        <w:t xml:space="preserve"> депутатов</w:t>
      </w:r>
      <w:r w:rsidR="00AE28CB" w:rsidRPr="008361DD">
        <w:rPr>
          <w:sz w:val="28"/>
          <w:szCs w:val="28"/>
        </w:rPr>
        <w:t>муниципального района</w:t>
      </w:r>
      <w:r w:rsidRPr="008361DD">
        <w:rPr>
          <w:spacing w:val="2"/>
          <w:sz w:val="28"/>
          <w:szCs w:val="28"/>
        </w:rPr>
        <w:t xml:space="preserve">, принимает решения о внесении </w:t>
      </w:r>
      <w:r w:rsidR="0066272C" w:rsidRPr="008361DD">
        <w:rPr>
          <w:spacing w:val="2"/>
          <w:sz w:val="28"/>
          <w:szCs w:val="28"/>
        </w:rPr>
        <w:t>их на заседание Собрания депутатов</w:t>
      </w:r>
      <w:r w:rsidR="00AE28CB" w:rsidRPr="008361DD">
        <w:rPr>
          <w:sz w:val="28"/>
          <w:szCs w:val="28"/>
        </w:rPr>
        <w:t>муниципального района</w:t>
      </w:r>
      <w:r w:rsidRPr="008361DD">
        <w:rPr>
          <w:spacing w:val="2"/>
          <w:sz w:val="28"/>
          <w:szCs w:val="28"/>
        </w:rPr>
        <w:t>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принимает решения о проведении голосования в опросном порядке;</w:t>
      </w:r>
    </w:p>
    <w:p w:rsidR="00F31F17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lastRenderedPageBreak/>
        <w:t>при необходимости рассматривает другие в</w:t>
      </w:r>
      <w:r w:rsidR="0066272C" w:rsidRPr="008361DD">
        <w:rPr>
          <w:spacing w:val="2"/>
          <w:sz w:val="28"/>
          <w:szCs w:val="28"/>
        </w:rPr>
        <w:t xml:space="preserve">опросы, выносимые на заседание Собрания депутатов </w:t>
      </w:r>
      <w:r w:rsidRPr="008361DD">
        <w:rPr>
          <w:spacing w:val="2"/>
          <w:sz w:val="28"/>
          <w:szCs w:val="28"/>
        </w:rPr>
        <w:t xml:space="preserve"> и не относящиеся к исключительному ведению </w:t>
      </w:r>
      <w:r w:rsidR="0066272C" w:rsidRPr="008361DD">
        <w:rPr>
          <w:spacing w:val="2"/>
          <w:sz w:val="28"/>
          <w:szCs w:val="28"/>
        </w:rPr>
        <w:t>Собрания депутатов</w:t>
      </w:r>
      <w:r w:rsidR="00F31F17" w:rsidRPr="008361DD">
        <w:rPr>
          <w:spacing w:val="2"/>
          <w:sz w:val="28"/>
          <w:szCs w:val="28"/>
        </w:rPr>
        <w:t>.</w:t>
      </w:r>
    </w:p>
    <w:p w:rsidR="007E3466" w:rsidRPr="008361DD" w:rsidRDefault="00335403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16</w:t>
      </w:r>
      <w:r w:rsidR="00F31F17" w:rsidRPr="008361DD">
        <w:rPr>
          <w:spacing w:val="2"/>
          <w:sz w:val="28"/>
          <w:szCs w:val="28"/>
        </w:rPr>
        <w:t xml:space="preserve">.3. </w:t>
      </w:r>
      <w:r w:rsidR="007E3466" w:rsidRPr="008361DD">
        <w:rPr>
          <w:spacing w:val="2"/>
          <w:sz w:val="28"/>
          <w:szCs w:val="28"/>
        </w:rPr>
        <w:t>В заседаниях Совета вправе участвовать:</w:t>
      </w:r>
    </w:p>
    <w:p w:rsidR="007E3466" w:rsidRPr="008361DD" w:rsidRDefault="00F31F17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глава района</w:t>
      </w:r>
      <w:r w:rsidR="007E3466" w:rsidRPr="008361DD">
        <w:rPr>
          <w:spacing w:val="2"/>
          <w:sz w:val="28"/>
          <w:szCs w:val="28"/>
        </w:rPr>
        <w:t xml:space="preserve"> или его представитель;</w:t>
      </w:r>
    </w:p>
    <w:p w:rsidR="007E3466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депутат;</w:t>
      </w:r>
    </w:p>
    <w:p w:rsidR="00F31F17" w:rsidRPr="008361DD" w:rsidRDefault="007E3466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иные лица по приглашен</w:t>
      </w:r>
      <w:r w:rsidR="00F31F17" w:rsidRPr="008361DD">
        <w:rPr>
          <w:spacing w:val="2"/>
          <w:sz w:val="28"/>
          <w:szCs w:val="28"/>
        </w:rPr>
        <w:t>ию председателя Собрания депутатов</w:t>
      </w:r>
      <w:r w:rsidR="00AE28CB" w:rsidRPr="008361DD">
        <w:rPr>
          <w:sz w:val="28"/>
          <w:szCs w:val="28"/>
        </w:rPr>
        <w:t>муниципального района</w:t>
      </w:r>
      <w:r w:rsidR="00F31F17" w:rsidRPr="008361DD">
        <w:rPr>
          <w:spacing w:val="2"/>
          <w:sz w:val="28"/>
          <w:szCs w:val="28"/>
        </w:rPr>
        <w:t>.</w:t>
      </w:r>
    </w:p>
    <w:p w:rsidR="005F7167" w:rsidRPr="008361DD" w:rsidRDefault="00335403" w:rsidP="00F31F1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16</w:t>
      </w:r>
      <w:r w:rsidR="00F31F17" w:rsidRPr="008361DD">
        <w:rPr>
          <w:spacing w:val="2"/>
          <w:sz w:val="28"/>
          <w:szCs w:val="28"/>
        </w:rPr>
        <w:t xml:space="preserve">.4. </w:t>
      </w:r>
      <w:r w:rsidR="007E3466" w:rsidRPr="008361DD">
        <w:rPr>
          <w:spacing w:val="2"/>
          <w:sz w:val="28"/>
          <w:szCs w:val="28"/>
        </w:rPr>
        <w:t xml:space="preserve">Заседание Совета проводится в день заседания </w:t>
      </w:r>
      <w:r w:rsidR="00F31F17" w:rsidRPr="008361DD">
        <w:rPr>
          <w:spacing w:val="2"/>
          <w:sz w:val="28"/>
          <w:szCs w:val="28"/>
        </w:rPr>
        <w:t>Собрания депутатов</w:t>
      </w:r>
      <w:r w:rsidR="00AE28CB" w:rsidRPr="008361DD">
        <w:rPr>
          <w:sz w:val="28"/>
          <w:szCs w:val="28"/>
        </w:rPr>
        <w:t>муниципального района</w:t>
      </w:r>
      <w:r w:rsidR="007E3466" w:rsidRPr="008361DD">
        <w:rPr>
          <w:spacing w:val="2"/>
          <w:sz w:val="28"/>
          <w:szCs w:val="28"/>
        </w:rPr>
        <w:t xml:space="preserve"> до его начала, а в случае необходимости - в любое время по инициативе председателя </w:t>
      </w:r>
      <w:r w:rsidR="00F31F17" w:rsidRPr="008361DD">
        <w:rPr>
          <w:spacing w:val="2"/>
          <w:sz w:val="28"/>
          <w:szCs w:val="28"/>
        </w:rPr>
        <w:t>Собрания депутатов</w:t>
      </w:r>
      <w:r w:rsidR="00AE28CB" w:rsidRPr="008361DD">
        <w:rPr>
          <w:sz w:val="28"/>
          <w:szCs w:val="28"/>
        </w:rPr>
        <w:t>муниципального района</w:t>
      </w:r>
      <w:r w:rsidR="007E3466" w:rsidRPr="008361DD">
        <w:rPr>
          <w:spacing w:val="2"/>
          <w:sz w:val="28"/>
          <w:szCs w:val="28"/>
        </w:rPr>
        <w:t>.</w:t>
      </w:r>
    </w:p>
    <w:p w:rsidR="005F7167" w:rsidRPr="008361DD" w:rsidRDefault="007E3466" w:rsidP="005F716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 xml:space="preserve"> Заседания Совета правомочны при участии в их работе н</w:t>
      </w:r>
      <w:r w:rsidR="005F7167" w:rsidRPr="008361DD">
        <w:rPr>
          <w:spacing w:val="2"/>
          <w:sz w:val="28"/>
          <w:szCs w:val="28"/>
        </w:rPr>
        <w:t>е менее половины членов Совета.</w:t>
      </w:r>
    </w:p>
    <w:p w:rsidR="005F7167" w:rsidRPr="008361DD" w:rsidRDefault="007E3466" w:rsidP="005F716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 xml:space="preserve">Совет созывается председателем </w:t>
      </w:r>
      <w:r w:rsidR="005F7167" w:rsidRPr="008361DD">
        <w:rPr>
          <w:spacing w:val="2"/>
          <w:sz w:val="28"/>
          <w:szCs w:val="28"/>
        </w:rPr>
        <w:t>Собрания депутатов</w:t>
      </w:r>
      <w:r w:rsidR="00AE28CB" w:rsidRPr="008361DD">
        <w:rPr>
          <w:sz w:val="28"/>
          <w:szCs w:val="28"/>
        </w:rPr>
        <w:t>муниципального района</w:t>
      </w:r>
      <w:r w:rsidRPr="008361DD">
        <w:rPr>
          <w:spacing w:val="2"/>
          <w:sz w:val="28"/>
          <w:szCs w:val="28"/>
        </w:rPr>
        <w:t xml:space="preserve">, а в его отсутствие - заместителем председателя </w:t>
      </w:r>
      <w:r w:rsidR="005F7167" w:rsidRPr="008361DD">
        <w:rPr>
          <w:spacing w:val="2"/>
          <w:sz w:val="28"/>
          <w:szCs w:val="28"/>
        </w:rPr>
        <w:t>Собрания депутатов</w:t>
      </w:r>
      <w:r w:rsidR="00AE28CB" w:rsidRPr="008361DD">
        <w:rPr>
          <w:sz w:val="28"/>
          <w:szCs w:val="28"/>
        </w:rPr>
        <w:t>муниципального района</w:t>
      </w:r>
      <w:r w:rsidR="005F7167" w:rsidRPr="008361DD">
        <w:rPr>
          <w:spacing w:val="2"/>
          <w:sz w:val="28"/>
          <w:szCs w:val="28"/>
        </w:rPr>
        <w:t>.</w:t>
      </w:r>
    </w:p>
    <w:p w:rsidR="005F7167" w:rsidRPr="008361DD" w:rsidRDefault="007E3466" w:rsidP="005F716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Совет принимает решения большинством голосов от числ</w:t>
      </w:r>
      <w:r w:rsidR="005F7167" w:rsidRPr="008361DD">
        <w:rPr>
          <w:spacing w:val="2"/>
          <w:sz w:val="28"/>
          <w:szCs w:val="28"/>
        </w:rPr>
        <w:t>а присутствующих членов Совета.</w:t>
      </w:r>
    </w:p>
    <w:p w:rsidR="007E3466" w:rsidRPr="008361DD" w:rsidRDefault="007E3466" w:rsidP="005F716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361DD">
        <w:rPr>
          <w:spacing w:val="2"/>
          <w:sz w:val="28"/>
          <w:szCs w:val="28"/>
        </w:rPr>
        <w:t>Принятые Советом решения заносятся в протокол заседания Совета, который подписывается председательствующим на заседании Совета.</w:t>
      </w:r>
    </w:p>
    <w:p w:rsidR="00555A27" w:rsidRPr="008361DD" w:rsidRDefault="00555A27" w:rsidP="005F716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2F7FB7" w:rsidRPr="008361DD" w:rsidRDefault="002F7FB7" w:rsidP="00555A27">
      <w:pPr>
        <w:pStyle w:val="a3"/>
        <w:rPr>
          <w:b/>
          <w:color w:val="7030A0"/>
          <w:sz w:val="28"/>
          <w:szCs w:val="28"/>
          <w:lang w:val="ru-RU"/>
        </w:rPr>
      </w:pPr>
    </w:p>
    <w:p w:rsidR="002F7FB7" w:rsidRPr="008361DD" w:rsidRDefault="00335403" w:rsidP="002F7FB7">
      <w:pPr>
        <w:pStyle w:val="a3"/>
        <w:jc w:val="center"/>
        <w:rPr>
          <w:b/>
          <w:sz w:val="28"/>
          <w:szCs w:val="28"/>
          <w:lang w:val="ru-RU"/>
        </w:rPr>
      </w:pPr>
      <w:r w:rsidRPr="008361DD">
        <w:rPr>
          <w:b/>
          <w:sz w:val="28"/>
          <w:szCs w:val="28"/>
          <w:lang w:val="ru-RU"/>
        </w:rPr>
        <w:t>ГЛАВА 17</w:t>
      </w:r>
      <w:r w:rsidR="002F7FB7" w:rsidRPr="008361DD">
        <w:rPr>
          <w:b/>
          <w:sz w:val="28"/>
          <w:szCs w:val="28"/>
          <w:lang w:val="ru-RU"/>
        </w:rPr>
        <w:t>. ЗАКЛЮЧИТЕЛЬНЫЕ ПОЛОЖЕНИЯ.</w:t>
      </w:r>
    </w:p>
    <w:p w:rsidR="002F7FB7" w:rsidRPr="008361DD" w:rsidRDefault="002F7FB7" w:rsidP="002F7FB7">
      <w:pPr>
        <w:pStyle w:val="a3"/>
        <w:ind w:firstLine="709"/>
        <w:jc w:val="both"/>
        <w:rPr>
          <w:sz w:val="28"/>
          <w:szCs w:val="28"/>
          <w:lang w:val="ru-RU"/>
        </w:rPr>
      </w:pPr>
    </w:p>
    <w:p w:rsidR="002F7FB7" w:rsidRPr="008361DD" w:rsidRDefault="00335403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17</w:t>
      </w:r>
      <w:r w:rsidR="002F7FB7" w:rsidRPr="008361DD">
        <w:rPr>
          <w:szCs w:val="28"/>
        </w:rPr>
        <w:t>.1. Разъяснение положений настоящего Регламента</w:t>
      </w:r>
      <w:r w:rsidR="00735E44" w:rsidRPr="008361DD">
        <w:rPr>
          <w:szCs w:val="28"/>
        </w:rPr>
        <w:t>,</w:t>
      </w:r>
      <w:r w:rsidR="002F7FB7" w:rsidRPr="008361DD">
        <w:rPr>
          <w:szCs w:val="28"/>
        </w:rPr>
        <w:t xml:space="preserve"> и </w:t>
      </w:r>
      <w:proofErr w:type="gramStart"/>
      <w:r w:rsidR="002F7FB7" w:rsidRPr="008361DD">
        <w:rPr>
          <w:szCs w:val="28"/>
        </w:rPr>
        <w:t>контроль за</w:t>
      </w:r>
      <w:proofErr w:type="gramEnd"/>
      <w:r w:rsidR="002F7FB7" w:rsidRPr="008361DD">
        <w:rPr>
          <w:szCs w:val="28"/>
        </w:rPr>
        <w:t xml:space="preserve"> его соблюдением</w:t>
      </w:r>
      <w:r w:rsidR="00735E44" w:rsidRPr="008361DD">
        <w:rPr>
          <w:szCs w:val="28"/>
        </w:rPr>
        <w:t>,</w:t>
      </w:r>
      <w:r w:rsidR="002F7FB7" w:rsidRPr="008361DD">
        <w:rPr>
          <w:szCs w:val="28"/>
        </w:rPr>
        <w:t xml:space="preserve"> возлагаются на председателя Собрания депутатов</w:t>
      </w:r>
      <w:r w:rsidR="00AE28CB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>, постоянную комиссию по регламенту</w:t>
      </w:r>
      <w:r w:rsidR="00735E44" w:rsidRPr="008361DD">
        <w:rPr>
          <w:szCs w:val="28"/>
        </w:rPr>
        <w:t xml:space="preserve">, </w:t>
      </w:r>
      <w:r w:rsidR="002F7FB7" w:rsidRPr="008361DD">
        <w:rPr>
          <w:szCs w:val="28"/>
        </w:rPr>
        <w:t>депутатской этике</w:t>
      </w:r>
      <w:r w:rsidR="00735E44" w:rsidRPr="008361DD">
        <w:rPr>
          <w:szCs w:val="28"/>
        </w:rPr>
        <w:t xml:space="preserve"> и законодательству</w:t>
      </w:r>
      <w:r w:rsidR="002F7FB7" w:rsidRPr="008361DD">
        <w:rPr>
          <w:szCs w:val="28"/>
        </w:rPr>
        <w:t>.</w:t>
      </w:r>
    </w:p>
    <w:p w:rsidR="002F7FB7" w:rsidRPr="008361DD" w:rsidRDefault="00335403" w:rsidP="002F7FB7">
      <w:pPr>
        <w:ind w:firstLine="709"/>
        <w:jc w:val="both"/>
        <w:rPr>
          <w:szCs w:val="28"/>
        </w:rPr>
      </w:pPr>
      <w:r w:rsidRPr="008361DD">
        <w:rPr>
          <w:szCs w:val="28"/>
        </w:rPr>
        <w:t>17</w:t>
      </w:r>
      <w:r w:rsidR="002F7FB7" w:rsidRPr="008361DD">
        <w:rPr>
          <w:szCs w:val="28"/>
        </w:rPr>
        <w:t>.2. Полномочия Собрания депутатов</w:t>
      </w:r>
      <w:r w:rsidR="00AE28CB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прекращаются в день </w:t>
      </w:r>
      <w:proofErr w:type="gramStart"/>
      <w:r w:rsidR="002F7FB7" w:rsidRPr="008361DD">
        <w:rPr>
          <w:szCs w:val="28"/>
        </w:rPr>
        <w:t>начала работы Собрания депутатов</w:t>
      </w:r>
      <w:r w:rsidR="00AE28CB" w:rsidRPr="008361DD">
        <w:rPr>
          <w:szCs w:val="28"/>
        </w:rPr>
        <w:t xml:space="preserve"> муниципального района</w:t>
      </w:r>
      <w:r w:rsidR="002F7FB7" w:rsidRPr="008361DD">
        <w:rPr>
          <w:szCs w:val="28"/>
        </w:rPr>
        <w:t xml:space="preserve"> нового созыва</w:t>
      </w:r>
      <w:proofErr w:type="gramEnd"/>
      <w:r w:rsidR="002F7FB7" w:rsidRPr="008361DD">
        <w:rPr>
          <w:szCs w:val="28"/>
        </w:rPr>
        <w:t xml:space="preserve">. </w:t>
      </w:r>
    </w:p>
    <w:p w:rsidR="002F7FB7" w:rsidRPr="008361DD" w:rsidRDefault="002F7FB7" w:rsidP="002F7FB7">
      <w:pPr>
        <w:pStyle w:val="a3"/>
        <w:ind w:firstLine="709"/>
        <w:jc w:val="both"/>
        <w:rPr>
          <w:sz w:val="28"/>
          <w:szCs w:val="28"/>
          <w:lang w:val="ru-RU"/>
        </w:rPr>
      </w:pPr>
    </w:p>
    <w:p w:rsidR="002F7FB7" w:rsidRPr="008361DD" w:rsidRDefault="002F7FB7" w:rsidP="002F7FB7">
      <w:pPr>
        <w:jc w:val="both"/>
        <w:rPr>
          <w:szCs w:val="28"/>
        </w:rPr>
      </w:pPr>
    </w:p>
    <w:sectPr w:rsidR="002F7FB7" w:rsidRPr="008361DD" w:rsidSect="008361DD">
      <w:footnotePr>
        <w:pos w:val="beneathText"/>
      </w:footnotePr>
      <w:pgSz w:w="11905" w:h="16837"/>
      <w:pgMar w:top="709" w:right="84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hAnsi="OpenSymbol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ascii="OpenSymbol" w:hAnsi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B7"/>
    <w:rsid w:val="00001512"/>
    <w:rsid w:val="00013E5C"/>
    <w:rsid w:val="00035175"/>
    <w:rsid w:val="0005117C"/>
    <w:rsid w:val="00054F8B"/>
    <w:rsid w:val="00093F86"/>
    <w:rsid w:val="000A1FFE"/>
    <w:rsid w:val="000B7EBC"/>
    <w:rsid w:val="000F0254"/>
    <w:rsid w:val="00117B85"/>
    <w:rsid w:val="001463FD"/>
    <w:rsid w:val="001A5898"/>
    <w:rsid w:val="001D6628"/>
    <w:rsid w:val="00210820"/>
    <w:rsid w:val="0029465A"/>
    <w:rsid w:val="002F31B3"/>
    <w:rsid w:val="002F7FB7"/>
    <w:rsid w:val="00305057"/>
    <w:rsid w:val="003107CE"/>
    <w:rsid w:val="00312758"/>
    <w:rsid w:val="00335403"/>
    <w:rsid w:val="003E2022"/>
    <w:rsid w:val="003E6A8F"/>
    <w:rsid w:val="003F5D2C"/>
    <w:rsid w:val="004365AF"/>
    <w:rsid w:val="004637EC"/>
    <w:rsid w:val="004A5D1B"/>
    <w:rsid w:val="004D3263"/>
    <w:rsid w:val="00521CA2"/>
    <w:rsid w:val="00531225"/>
    <w:rsid w:val="00533C4B"/>
    <w:rsid w:val="00540137"/>
    <w:rsid w:val="0054516F"/>
    <w:rsid w:val="00555A27"/>
    <w:rsid w:val="005779C4"/>
    <w:rsid w:val="00580EEE"/>
    <w:rsid w:val="005E1536"/>
    <w:rsid w:val="005F7167"/>
    <w:rsid w:val="006237E7"/>
    <w:rsid w:val="006266D5"/>
    <w:rsid w:val="00636BF8"/>
    <w:rsid w:val="0066272C"/>
    <w:rsid w:val="006940CD"/>
    <w:rsid w:val="006A6239"/>
    <w:rsid w:val="006B256B"/>
    <w:rsid w:val="006B29C3"/>
    <w:rsid w:val="006C7F25"/>
    <w:rsid w:val="006D5D33"/>
    <w:rsid w:val="006E3048"/>
    <w:rsid w:val="00735E44"/>
    <w:rsid w:val="007414EE"/>
    <w:rsid w:val="00743809"/>
    <w:rsid w:val="00756E9D"/>
    <w:rsid w:val="0076216D"/>
    <w:rsid w:val="007922F2"/>
    <w:rsid w:val="007E0DED"/>
    <w:rsid w:val="007E3466"/>
    <w:rsid w:val="007F71C1"/>
    <w:rsid w:val="00807493"/>
    <w:rsid w:val="008361DD"/>
    <w:rsid w:val="00845F75"/>
    <w:rsid w:val="0085590F"/>
    <w:rsid w:val="00870D07"/>
    <w:rsid w:val="008B7BA7"/>
    <w:rsid w:val="008D03E1"/>
    <w:rsid w:val="008F26AA"/>
    <w:rsid w:val="008F4E53"/>
    <w:rsid w:val="008F6C8B"/>
    <w:rsid w:val="00972E15"/>
    <w:rsid w:val="009A340E"/>
    <w:rsid w:val="009A6957"/>
    <w:rsid w:val="009B16F0"/>
    <w:rsid w:val="009D68C5"/>
    <w:rsid w:val="009E10D2"/>
    <w:rsid w:val="00A00AE0"/>
    <w:rsid w:val="00A04FC6"/>
    <w:rsid w:val="00A24B6B"/>
    <w:rsid w:val="00A36DEE"/>
    <w:rsid w:val="00A3710A"/>
    <w:rsid w:val="00A76131"/>
    <w:rsid w:val="00A90634"/>
    <w:rsid w:val="00A90A77"/>
    <w:rsid w:val="00AA202B"/>
    <w:rsid w:val="00AA416E"/>
    <w:rsid w:val="00AE28CB"/>
    <w:rsid w:val="00AF6D53"/>
    <w:rsid w:val="00B240F4"/>
    <w:rsid w:val="00B83321"/>
    <w:rsid w:val="00B922E1"/>
    <w:rsid w:val="00C0568F"/>
    <w:rsid w:val="00C75564"/>
    <w:rsid w:val="00C80E28"/>
    <w:rsid w:val="00C87E26"/>
    <w:rsid w:val="00CC3F75"/>
    <w:rsid w:val="00CC54F7"/>
    <w:rsid w:val="00CF69D7"/>
    <w:rsid w:val="00D3050D"/>
    <w:rsid w:val="00D83033"/>
    <w:rsid w:val="00DA1E73"/>
    <w:rsid w:val="00E06853"/>
    <w:rsid w:val="00E1244C"/>
    <w:rsid w:val="00E604D2"/>
    <w:rsid w:val="00E74324"/>
    <w:rsid w:val="00E82776"/>
    <w:rsid w:val="00EC2D24"/>
    <w:rsid w:val="00ED6094"/>
    <w:rsid w:val="00EE6A6A"/>
    <w:rsid w:val="00F02B0D"/>
    <w:rsid w:val="00F1220D"/>
    <w:rsid w:val="00F31F17"/>
    <w:rsid w:val="00F40D43"/>
    <w:rsid w:val="00F412B1"/>
    <w:rsid w:val="00F567F8"/>
    <w:rsid w:val="00F60D13"/>
    <w:rsid w:val="00F9524B"/>
    <w:rsid w:val="00FE2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B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F7FB7"/>
    <w:pPr>
      <w:keepNext/>
      <w:widowControl w:val="0"/>
      <w:tabs>
        <w:tab w:val="num" w:pos="432"/>
      </w:tabs>
      <w:ind w:left="432" w:hanging="432"/>
      <w:jc w:val="center"/>
      <w:outlineLvl w:val="0"/>
    </w:pPr>
    <w:rPr>
      <w:rFonts w:ascii="Courier New" w:hAnsi="Courier New"/>
      <w:b/>
      <w:spacing w:val="-20"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0D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34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346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FB7"/>
    <w:rPr>
      <w:rFonts w:ascii="Courier New" w:eastAsia="Times New Roman" w:hAnsi="Courier New" w:cs="Times New Roman"/>
      <w:b/>
      <w:spacing w:val="-20"/>
      <w:sz w:val="40"/>
      <w:szCs w:val="24"/>
      <w:lang w:eastAsia="ar-SA"/>
    </w:rPr>
  </w:style>
  <w:style w:type="paragraph" w:styleId="a3">
    <w:name w:val="Body Text"/>
    <w:basedOn w:val="a"/>
    <w:link w:val="a4"/>
    <w:rsid w:val="002F7FB7"/>
    <w:pPr>
      <w:spacing w:after="120"/>
    </w:pPr>
    <w:rPr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2F7FB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5">
    <w:name w:val="Body Text Indent"/>
    <w:basedOn w:val="a"/>
    <w:link w:val="a6"/>
    <w:rsid w:val="002F7FB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F7FB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2F7FB7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"/>
    <w:rsid w:val="002F7FB7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2F7FB7"/>
    <w:pPr>
      <w:spacing w:after="120" w:line="480" w:lineRule="auto"/>
    </w:pPr>
  </w:style>
  <w:style w:type="paragraph" w:styleId="a7">
    <w:name w:val="Title"/>
    <w:basedOn w:val="a"/>
    <w:next w:val="a8"/>
    <w:link w:val="a9"/>
    <w:qFormat/>
    <w:rsid w:val="002F7FB7"/>
    <w:pPr>
      <w:widowControl w:val="0"/>
      <w:suppressAutoHyphens w:val="0"/>
      <w:jc w:val="center"/>
    </w:pPr>
    <w:rPr>
      <w:b/>
      <w:sz w:val="36"/>
      <w:szCs w:val="20"/>
    </w:rPr>
  </w:style>
  <w:style w:type="character" w:customStyle="1" w:styleId="a9">
    <w:name w:val="Название Знак"/>
    <w:basedOn w:val="a0"/>
    <w:link w:val="a7"/>
    <w:rsid w:val="002F7FB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a8">
    <w:name w:val="Subtitle"/>
    <w:basedOn w:val="a"/>
    <w:next w:val="a3"/>
    <w:link w:val="aa"/>
    <w:qFormat/>
    <w:rsid w:val="002F7FB7"/>
    <w:pPr>
      <w:keepNext/>
      <w:spacing w:before="240" w:after="120"/>
      <w:jc w:val="center"/>
    </w:pPr>
    <w:rPr>
      <w:rFonts w:ascii="Arial" w:eastAsia="MS Mincho" w:hAnsi="Arial" w:cs="Tahoma"/>
      <w:i/>
      <w:iCs/>
      <w:szCs w:val="28"/>
    </w:rPr>
  </w:style>
  <w:style w:type="character" w:customStyle="1" w:styleId="aa">
    <w:name w:val="Подзаголовок Знак"/>
    <w:basedOn w:val="a0"/>
    <w:link w:val="a8"/>
    <w:rsid w:val="002F7FB7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nsPlusNormal">
    <w:name w:val="ConsPlusNormal"/>
    <w:rsid w:val="002F7F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b">
    <w:name w:val="Hyperlink"/>
    <w:uiPriority w:val="99"/>
    <w:rsid w:val="002F7FB7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2F7F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F7FB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2F7FB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2F7FB7"/>
    <w:rPr>
      <w:rFonts w:ascii="Times New Roman" w:hAnsi="Times New Roman" w:cs="Times New Roman"/>
      <w:b/>
      <w:bCs/>
      <w:spacing w:val="-2"/>
      <w:sz w:val="26"/>
      <w:szCs w:val="26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E3466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E3466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ar-SA"/>
    </w:rPr>
  </w:style>
  <w:style w:type="paragraph" w:customStyle="1" w:styleId="formattext">
    <w:name w:val="formattext"/>
    <w:basedOn w:val="a"/>
    <w:rsid w:val="007E3466"/>
    <w:pPr>
      <w:suppressAutoHyphens w:val="0"/>
      <w:spacing w:before="100" w:beforeAutospacing="1" w:after="100" w:afterAutospacing="1"/>
    </w:pPr>
    <w:rPr>
      <w:sz w:val="24"/>
      <w:lang w:eastAsia="ru-RU"/>
    </w:rPr>
  </w:style>
  <w:style w:type="character" w:customStyle="1" w:styleId="blk">
    <w:name w:val="blk"/>
    <w:basedOn w:val="a0"/>
    <w:rsid w:val="00EC2D24"/>
  </w:style>
  <w:style w:type="character" w:customStyle="1" w:styleId="nobr">
    <w:name w:val="nobr"/>
    <w:basedOn w:val="a0"/>
    <w:rsid w:val="00EC2D24"/>
  </w:style>
  <w:style w:type="character" w:customStyle="1" w:styleId="20">
    <w:name w:val="Заголовок 2 Знак"/>
    <w:basedOn w:val="a0"/>
    <w:link w:val="2"/>
    <w:uiPriority w:val="9"/>
    <w:semiHidden/>
    <w:rsid w:val="009E10D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B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F7FB7"/>
    <w:pPr>
      <w:keepNext/>
      <w:widowControl w:val="0"/>
      <w:tabs>
        <w:tab w:val="num" w:pos="432"/>
      </w:tabs>
      <w:ind w:left="432" w:hanging="432"/>
      <w:jc w:val="center"/>
      <w:outlineLvl w:val="0"/>
    </w:pPr>
    <w:rPr>
      <w:rFonts w:ascii="Courier New" w:hAnsi="Courier New"/>
      <w:b/>
      <w:spacing w:val="-20"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0D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34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346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7FB7"/>
    <w:rPr>
      <w:rFonts w:ascii="Courier New" w:eastAsia="Times New Roman" w:hAnsi="Courier New" w:cs="Times New Roman"/>
      <w:b/>
      <w:spacing w:val="-20"/>
      <w:sz w:val="40"/>
      <w:szCs w:val="24"/>
      <w:lang w:eastAsia="ar-SA"/>
    </w:rPr>
  </w:style>
  <w:style w:type="paragraph" w:styleId="a3">
    <w:name w:val="Body Text"/>
    <w:basedOn w:val="a"/>
    <w:link w:val="a4"/>
    <w:rsid w:val="002F7FB7"/>
    <w:pPr>
      <w:spacing w:after="120"/>
    </w:pPr>
    <w:rPr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2F7FB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5">
    <w:name w:val="Body Text Indent"/>
    <w:basedOn w:val="a"/>
    <w:link w:val="a6"/>
    <w:rsid w:val="002F7FB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F7FB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2F7FB7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"/>
    <w:rsid w:val="002F7FB7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2F7FB7"/>
    <w:pPr>
      <w:spacing w:after="120" w:line="480" w:lineRule="auto"/>
    </w:pPr>
  </w:style>
  <w:style w:type="paragraph" w:styleId="a7">
    <w:name w:val="Title"/>
    <w:basedOn w:val="a"/>
    <w:next w:val="a8"/>
    <w:link w:val="a9"/>
    <w:qFormat/>
    <w:rsid w:val="002F7FB7"/>
    <w:pPr>
      <w:widowControl w:val="0"/>
      <w:suppressAutoHyphens w:val="0"/>
      <w:jc w:val="center"/>
    </w:pPr>
    <w:rPr>
      <w:b/>
      <w:sz w:val="36"/>
      <w:szCs w:val="20"/>
    </w:rPr>
  </w:style>
  <w:style w:type="character" w:customStyle="1" w:styleId="a9">
    <w:name w:val="Название Знак"/>
    <w:basedOn w:val="a0"/>
    <w:link w:val="a7"/>
    <w:rsid w:val="002F7FB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a8">
    <w:name w:val="Subtitle"/>
    <w:basedOn w:val="a"/>
    <w:next w:val="a3"/>
    <w:link w:val="aa"/>
    <w:qFormat/>
    <w:rsid w:val="002F7FB7"/>
    <w:pPr>
      <w:keepNext/>
      <w:spacing w:before="240" w:after="120"/>
      <w:jc w:val="center"/>
    </w:pPr>
    <w:rPr>
      <w:rFonts w:ascii="Arial" w:eastAsia="MS Mincho" w:hAnsi="Arial" w:cs="Tahoma"/>
      <w:i/>
      <w:iCs/>
      <w:szCs w:val="28"/>
    </w:rPr>
  </w:style>
  <w:style w:type="character" w:customStyle="1" w:styleId="aa">
    <w:name w:val="Подзаголовок Знак"/>
    <w:basedOn w:val="a0"/>
    <w:link w:val="a8"/>
    <w:rsid w:val="002F7FB7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nsPlusNormal">
    <w:name w:val="ConsPlusNormal"/>
    <w:rsid w:val="002F7F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b">
    <w:name w:val="Hyperlink"/>
    <w:uiPriority w:val="99"/>
    <w:rsid w:val="002F7FB7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2F7F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F7FB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2F7FB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2F7FB7"/>
    <w:rPr>
      <w:rFonts w:ascii="Times New Roman" w:hAnsi="Times New Roman" w:cs="Times New Roman"/>
      <w:b/>
      <w:bCs/>
      <w:spacing w:val="-2"/>
      <w:sz w:val="26"/>
      <w:szCs w:val="26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E3466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E3466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ar-SA"/>
    </w:rPr>
  </w:style>
  <w:style w:type="paragraph" w:customStyle="1" w:styleId="formattext">
    <w:name w:val="formattext"/>
    <w:basedOn w:val="a"/>
    <w:rsid w:val="007E3466"/>
    <w:pPr>
      <w:suppressAutoHyphens w:val="0"/>
      <w:spacing w:before="100" w:beforeAutospacing="1" w:after="100" w:afterAutospacing="1"/>
    </w:pPr>
    <w:rPr>
      <w:sz w:val="24"/>
      <w:lang w:eastAsia="ru-RU"/>
    </w:rPr>
  </w:style>
  <w:style w:type="character" w:customStyle="1" w:styleId="blk">
    <w:name w:val="blk"/>
    <w:basedOn w:val="a0"/>
    <w:rsid w:val="00EC2D24"/>
  </w:style>
  <w:style w:type="character" w:customStyle="1" w:styleId="nobr">
    <w:name w:val="nobr"/>
    <w:basedOn w:val="a0"/>
    <w:rsid w:val="00EC2D24"/>
  </w:style>
  <w:style w:type="character" w:customStyle="1" w:styleId="20">
    <w:name w:val="Заголовок 2 Знак"/>
    <w:basedOn w:val="a0"/>
    <w:link w:val="2"/>
    <w:uiPriority w:val="9"/>
    <w:semiHidden/>
    <w:rsid w:val="009E10D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25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32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9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8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8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1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55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19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703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6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1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594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4208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129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9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65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648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45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8317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4584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9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57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365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1405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B95D1-1500-486D-A5FC-A42CEBFD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10843</Words>
  <Characters>61807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Computer4</dc:creator>
  <cp:lastModifiedBy>Kozyreva NN</cp:lastModifiedBy>
  <cp:revision>2</cp:revision>
  <cp:lastPrinted>2021-02-26T04:27:00Z</cp:lastPrinted>
  <dcterms:created xsi:type="dcterms:W3CDTF">2021-04-02T05:17:00Z</dcterms:created>
  <dcterms:modified xsi:type="dcterms:W3CDTF">2021-04-02T05:17:00Z</dcterms:modified>
</cp:coreProperties>
</file>